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E990" w14:textId="77777777" w:rsidR="009927AC" w:rsidRDefault="00F02264">
      <w:pPr>
        <w:jc w:val="center"/>
        <w:rPr>
          <w:b/>
          <w:sz w:val="36"/>
          <w:szCs w:val="36"/>
        </w:rPr>
      </w:pPr>
      <w:r>
        <w:rPr>
          <w:noProof/>
          <w:color w:val="FF0000"/>
          <w:sz w:val="22"/>
        </w:rPr>
        <w:drawing>
          <wp:inline distT="0" distB="0" distL="0" distR="0" wp14:anchorId="3918BC4C" wp14:editId="04FC7991">
            <wp:extent cx="1057275" cy="1057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60EC15D9" w14:textId="77777777" w:rsidR="009927AC" w:rsidRDefault="00F02264">
      <w:pPr>
        <w:jc w:val="center"/>
        <w:rPr>
          <w:b/>
          <w:sz w:val="32"/>
          <w:szCs w:val="32"/>
        </w:rPr>
      </w:pPr>
      <w:r>
        <w:rPr>
          <w:b/>
          <w:sz w:val="32"/>
          <w:szCs w:val="32"/>
        </w:rPr>
        <w:t xml:space="preserve">WATER UTILITY TARIFF </w:t>
      </w:r>
    </w:p>
    <w:p w14:paraId="5C0F0C2F" w14:textId="76294CD6" w:rsidR="009927AC" w:rsidRDefault="00F02264">
      <w:pPr>
        <w:jc w:val="center"/>
        <w:rPr>
          <w:b/>
          <w:sz w:val="28"/>
          <w:szCs w:val="28"/>
        </w:rPr>
      </w:pPr>
      <w:r>
        <w:rPr>
          <w:b/>
          <w:sz w:val="28"/>
          <w:szCs w:val="28"/>
        </w:rPr>
        <w:t xml:space="preserve">Docket Number: </w:t>
      </w:r>
      <w:r w:rsidR="000103BF">
        <w:rPr>
          <w:b/>
          <w:sz w:val="28"/>
          <w:szCs w:val="28"/>
        </w:rPr>
        <w:t>5</w:t>
      </w:r>
      <w:r w:rsidR="006F316A">
        <w:rPr>
          <w:b/>
          <w:sz w:val="28"/>
          <w:szCs w:val="28"/>
        </w:rPr>
        <w:t>2700</w:t>
      </w:r>
    </w:p>
    <w:p w14:paraId="4853458F" w14:textId="77777777" w:rsidR="009927AC" w:rsidRDefault="009927AC">
      <w:pPr>
        <w:jc w:val="center"/>
      </w:pPr>
    </w:p>
    <w:p w14:paraId="3DA05AA9" w14:textId="77777777" w:rsidR="009927AC" w:rsidRDefault="00F02264" w:rsidP="007C2619">
      <w:pPr>
        <w:tabs>
          <w:tab w:val="right" w:pos="10080"/>
        </w:tabs>
        <w:jc w:val="both"/>
        <w:rPr>
          <w:u w:val="single"/>
        </w:rPr>
      </w:pPr>
      <w:r>
        <w:rPr>
          <w:u w:val="single"/>
        </w:rPr>
        <w:t>CSWR – Texas Utility Operating Company, LLC</w:t>
      </w:r>
      <w:r>
        <w:tab/>
      </w:r>
      <w:r>
        <w:rPr>
          <w:u w:val="single"/>
        </w:rPr>
        <w:t>1630 Des Peres Rd Suite 140</w:t>
      </w:r>
    </w:p>
    <w:p w14:paraId="4BC2EBD2" w14:textId="77777777" w:rsidR="009927AC" w:rsidRDefault="00F02264" w:rsidP="007C2619">
      <w:pPr>
        <w:tabs>
          <w:tab w:val="right" w:pos="10080"/>
        </w:tabs>
        <w:rPr>
          <w:sz w:val="18"/>
          <w:szCs w:val="18"/>
        </w:rPr>
      </w:pPr>
      <w:r>
        <w:rPr>
          <w:sz w:val="18"/>
          <w:szCs w:val="18"/>
        </w:rPr>
        <w:t>(Utility Name)</w:t>
      </w:r>
      <w:r>
        <w:rPr>
          <w:sz w:val="18"/>
          <w:szCs w:val="18"/>
          <w:lang w:val="en-CA"/>
        </w:rPr>
        <w:tab/>
      </w:r>
      <w:r>
        <w:rPr>
          <w:sz w:val="18"/>
          <w:szCs w:val="18"/>
        </w:rPr>
        <w:t>(Business Address)</w:t>
      </w:r>
    </w:p>
    <w:p w14:paraId="0FDDBCBF" w14:textId="77777777" w:rsidR="009927AC" w:rsidRDefault="009927AC" w:rsidP="007C2619">
      <w:pPr>
        <w:jc w:val="both"/>
      </w:pPr>
    </w:p>
    <w:p w14:paraId="489E9C9D" w14:textId="77777777" w:rsidR="009927AC" w:rsidRDefault="00F02264" w:rsidP="007C2619">
      <w:pPr>
        <w:tabs>
          <w:tab w:val="right" w:pos="10080"/>
        </w:tabs>
        <w:rPr>
          <w:u w:val="single"/>
        </w:rPr>
      </w:pPr>
      <w:r>
        <w:rPr>
          <w:rFonts w:eastAsia="Times New Roman"/>
          <w:u w:val="single"/>
        </w:rPr>
        <w:t>St. Louis, MO 63131</w:t>
      </w:r>
      <w:r>
        <w:rPr>
          <w:rFonts w:eastAsia="Times New Roman"/>
        </w:rPr>
        <w:tab/>
      </w:r>
      <w:r>
        <w:rPr>
          <w:u w:val="single"/>
        </w:rPr>
        <w:t>(314) 380-8595</w:t>
      </w:r>
    </w:p>
    <w:p w14:paraId="07EB19D7" w14:textId="77777777" w:rsidR="009927AC" w:rsidRDefault="00F02264" w:rsidP="007C2619">
      <w:pPr>
        <w:tabs>
          <w:tab w:val="right" w:pos="10080"/>
        </w:tabs>
        <w:rPr>
          <w:sz w:val="18"/>
          <w:szCs w:val="18"/>
        </w:rPr>
      </w:pPr>
      <w:r>
        <w:rPr>
          <w:sz w:val="18"/>
          <w:szCs w:val="18"/>
        </w:rPr>
        <w:t>(City, State, Zip Code)</w:t>
      </w:r>
      <w:r>
        <w:rPr>
          <w:sz w:val="18"/>
          <w:szCs w:val="18"/>
        </w:rPr>
        <w:tab/>
        <w:t>(Area Code/Telephone)</w:t>
      </w:r>
    </w:p>
    <w:p w14:paraId="614B08AC" w14:textId="77777777" w:rsidR="009927AC" w:rsidRDefault="009927AC" w:rsidP="007C2619"/>
    <w:p w14:paraId="169897D6" w14:textId="77777777" w:rsidR="009927AC" w:rsidRDefault="00F02264" w:rsidP="007C2619">
      <w:pPr>
        <w:jc w:val="both"/>
      </w:pPr>
      <w:r>
        <w:t xml:space="preserve">This tariff is effective for utility operations under the following Certificate of Convenience and Necessity: </w:t>
      </w:r>
    </w:p>
    <w:p w14:paraId="7705AF0D" w14:textId="77777777" w:rsidR="009927AC" w:rsidRDefault="009927AC" w:rsidP="007C2619">
      <w:pPr>
        <w:rPr>
          <w:u w:val="single"/>
        </w:rPr>
      </w:pPr>
    </w:p>
    <w:p w14:paraId="30197C69" w14:textId="77777777" w:rsidR="009927AC" w:rsidRDefault="00F02264" w:rsidP="007C2619">
      <w:r>
        <w:rPr>
          <w:u w:val="single"/>
        </w:rPr>
        <w:t>13290</w:t>
      </w:r>
    </w:p>
    <w:p w14:paraId="5CC69731" w14:textId="77777777" w:rsidR="009927AC" w:rsidRDefault="009927AC" w:rsidP="007C2619"/>
    <w:p w14:paraId="49A324D7" w14:textId="77777777" w:rsidR="009927AC" w:rsidRDefault="00F02264" w:rsidP="007C2619">
      <w:r>
        <w:t xml:space="preserve">This tariff is effective in the following counties: </w:t>
      </w:r>
    </w:p>
    <w:p w14:paraId="12C9377B" w14:textId="77777777" w:rsidR="009927AC" w:rsidRDefault="009927AC" w:rsidP="007C2619">
      <w:pPr>
        <w:rPr>
          <w:u w:val="single"/>
        </w:rPr>
      </w:pPr>
    </w:p>
    <w:p w14:paraId="4C622853" w14:textId="366F936E" w:rsidR="009927AC" w:rsidRDefault="00F02264" w:rsidP="007C2619">
      <w:pPr>
        <w:jc w:val="both"/>
      </w:pPr>
      <w:r>
        <w:rPr>
          <w:u w:val="single"/>
        </w:rPr>
        <w:t xml:space="preserve">Angelina, Aransas, Austin, Burleson, Burnet, Calhoun, Camp, Denton, Ellis, Erath, Gillespie, Guadalupe, Harris, Hays, Hidalgo, Hood, Jackson, Kerr, Limestone, Llano, Lubbock, McCulloch, </w:t>
      </w:r>
      <w:r w:rsidR="00062D3C">
        <w:rPr>
          <w:u w:val="single"/>
        </w:rPr>
        <w:t xml:space="preserve">Medina, </w:t>
      </w:r>
      <w:r>
        <w:rPr>
          <w:u w:val="single"/>
        </w:rPr>
        <w:t xml:space="preserve">Montague, Montgomery, Navarro, Orange, </w:t>
      </w:r>
      <w:r w:rsidR="009B2147">
        <w:rPr>
          <w:u w:val="single"/>
        </w:rPr>
        <w:t xml:space="preserve">Palo Pinto, </w:t>
      </w:r>
      <w:r>
        <w:rPr>
          <w:u w:val="single"/>
        </w:rPr>
        <w:t>Parker, Polk, Rober</w:t>
      </w:r>
      <w:r w:rsidR="00062D3C">
        <w:rPr>
          <w:u w:val="single"/>
        </w:rPr>
        <w:t>ts</w:t>
      </w:r>
      <w:r>
        <w:rPr>
          <w:u w:val="single"/>
        </w:rPr>
        <w:t>on, Sabine, San Augustine, Victoria, Wilson, and Wood</w:t>
      </w:r>
    </w:p>
    <w:p w14:paraId="6CB1CC4B" w14:textId="77777777" w:rsidR="009927AC" w:rsidRDefault="009927AC" w:rsidP="007C2619">
      <w:pPr>
        <w:jc w:val="both"/>
        <w:rPr>
          <w:u w:val="single"/>
        </w:rPr>
      </w:pPr>
    </w:p>
    <w:p w14:paraId="01E0CF19" w14:textId="77777777" w:rsidR="002F6E35" w:rsidRDefault="002F6E35" w:rsidP="007C2619">
      <w:r>
        <w:t xml:space="preserve">The following is a list of cities where CSWR-Texas Utility Operating Company, LLC provides service: </w:t>
      </w:r>
    </w:p>
    <w:p w14:paraId="5B1583C3" w14:textId="77777777" w:rsidR="009927AC" w:rsidRDefault="009927AC" w:rsidP="007C2619">
      <w:pPr>
        <w:rPr>
          <w:u w:val="single"/>
        </w:rPr>
      </w:pPr>
    </w:p>
    <w:p w14:paraId="636CB5F7" w14:textId="77777777" w:rsidR="009927AC" w:rsidRDefault="00F02264" w:rsidP="007C2619">
      <w:pPr>
        <w:rPr>
          <w:u w:val="single"/>
        </w:rPr>
      </w:pPr>
      <w:r>
        <w:rPr>
          <w:u w:val="single"/>
        </w:rPr>
        <w:t xml:space="preserve">City of Red Oak </w:t>
      </w:r>
    </w:p>
    <w:p w14:paraId="5C8DB4AC" w14:textId="1BF4C7DC" w:rsidR="009927AC" w:rsidRDefault="00F02264" w:rsidP="007C2619">
      <w:pPr>
        <w:jc w:val="both"/>
      </w:pPr>
      <w:r>
        <w:t>Rates for the Red Oak Community Water Service subdivision (PWS #0700056), which is located within the City of Red Oak, are not included in this tariff and should be obtained from the City of Red Oak. (Docket No. 43175)</w:t>
      </w:r>
    </w:p>
    <w:p w14:paraId="5F25F9F6" w14:textId="77777777" w:rsidR="005E1772" w:rsidRDefault="005E1772" w:rsidP="007C2619">
      <w:pPr>
        <w:jc w:val="both"/>
      </w:pPr>
    </w:p>
    <w:p w14:paraId="74A6EDCB" w14:textId="77777777" w:rsidR="003F0EFC" w:rsidRDefault="003F0EFC" w:rsidP="003F0EFC">
      <w:pPr>
        <w:jc w:val="both"/>
        <w:rPr>
          <w:u w:val="single"/>
        </w:rPr>
      </w:pPr>
      <w:r>
        <w:rPr>
          <w:u w:val="single"/>
        </w:rPr>
        <w:t>City of Granbury, City of Lubbock, and City of Rockport</w:t>
      </w:r>
    </w:p>
    <w:p w14:paraId="42FD827A" w14:textId="77777777" w:rsidR="003F0EFC" w:rsidRPr="000254FD" w:rsidRDefault="003F0EFC" w:rsidP="003F0EFC">
      <w:pPr>
        <w:jc w:val="both"/>
      </w:pPr>
      <w:r>
        <w:t xml:space="preserve">The rates set or approved by a city for the systems entirely within its corporate boundary are not presented in this tariff. Those rates are not under the original jurisdiction of the PUC and will have to be obtained from the city or utility. This tariff applies to outside city customers of systems that provide service inside and outside of a city’s corporate boundary. </w:t>
      </w:r>
    </w:p>
    <w:p w14:paraId="6197C310" w14:textId="77777777" w:rsidR="005E1772" w:rsidRDefault="005E1772" w:rsidP="007C2619">
      <w:pPr>
        <w:jc w:val="both"/>
      </w:pPr>
    </w:p>
    <w:p w14:paraId="3028E273" w14:textId="77777777" w:rsidR="003F0EFC" w:rsidRDefault="003F0EFC" w:rsidP="007C2619">
      <w:pPr>
        <w:jc w:val="both"/>
      </w:pPr>
    </w:p>
    <w:p w14:paraId="099C4CA4" w14:textId="77777777" w:rsidR="003F0EFC" w:rsidRDefault="003F0EFC" w:rsidP="007C2619">
      <w:pPr>
        <w:jc w:val="both"/>
      </w:pPr>
    </w:p>
    <w:p w14:paraId="26B4C234" w14:textId="77777777" w:rsidR="003F0EFC" w:rsidRDefault="003F0EFC" w:rsidP="007C2619">
      <w:pPr>
        <w:jc w:val="both"/>
      </w:pPr>
    </w:p>
    <w:p w14:paraId="15DF0C5A" w14:textId="77777777" w:rsidR="003F0EFC" w:rsidRDefault="003F0EFC" w:rsidP="007C2619">
      <w:pPr>
        <w:jc w:val="both"/>
      </w:pPr>
    </w:p>
    <w:p w14:paraId="240C3624" w14:textId="77777777" w:rsidR="003F0EFC" w:rsidRDefault="003F0EFC" w:rsidP="007C2619">
      <w:pPr>
        <w:jc w:val="both"/>
      </w:pPr>
    </w:p>
    <w:p w14:paraId="3C48F0CB" w14:textId="77777777" w:rsidR="003F0EFC" w:rsidRDefault="003F0EFC" w:rsidP="007C2619">
      <w:pPr>
        <w:jc w:val="both"/>
      </w:pPr>
    </w:p>
    <w:p w14:paraId="225A6684" w14:textId="77777777" w:rsidR="003F0EFC" w:rsidRDefault="003F0EFC" w:rsidP="007C2619">
      <w:pPr>
        <w:jc w:val="both"/>
      </w:pPr>
    </w:p>
    <w:p w14:paraId="18B34FCA" w14:textId="77777777" w:rsidR="003F0EFC" w:rsidRDefault="003F0EFC" w:rsidP="007C2619">
      <w:pPr>
        <w:jc w:val="both"/>
      </w:pPr>
    </w:p>
    <w:p w14:paraId="154DCAB7" w14:textId="77777777" w:rsidR="003F0EFC" w:rsidRDefault="003F0EFC" w:rsidP="007C2619">
      <w:pPr>
        <w:jc w:val="both"/>
      </w:pPr>
    </w:p>
    <w:p w14:paraId="2AFD1458" w14:textId="77777777" w:rsidR="002F6E35" w:rsidRDefault="002F6E35" w:rsidP="007C2619"/>
    <w:p w14:paraId="521CF627" w14:textId="77777777" w:rsidR="002F6E35" w:rsidRDefault="002F6E35" w:rsidP="007C2619"/>
    <w:p w14:paraId="01A1D399" w14:textId="77777777" w:rsidR="003F0EFC" w:rsidRDefault="003F0EFC" w:rsidP="007C2619"/>
    <w:p w14:paraId="19186BBE" w14:textId="4A0237A1" w:rsidR="009927AC" w:rsidRDefault="00F02264" w:rsidP="007C2619">
      <w:pPr>
        <w:rPr>
          <w:u w:val="single"/>
        </w:rPr>
      </w:pPr>
      <w:r>
        <w:t>This tariff is effective in the following subdivisions or public water systems:</w:t>
      </w:r>
    </w:p>
    <w:p w14:paraId="3D0E04A4" w14:textId="77777777" w:rsidR="00BE632E" w:rsidRDefault="00BE632E" w:rsidP="007C2619">
      <w:pPr>
        <w:rPr>
          <w:u w:val="single"/>
        </w:rPr>
      </w:pPr>
    </w:p>
    <w:p w14:paraId="58EA11A4" w14:textId="3A1B1C00" w:rsidR="009927AC" w:rsidRDefault="00F02264" w:rsidP="007C2619">
      <w:pPr>
        <w:rPr>
          <w:u w:val="single"/>
        </w:rPr>
      </w:pPr>
      <w:r>
        <w:rPr>
          <w:u w:val="single"/>
        </w:rPr>
        <w:t>See List</w:t>
      </w:r>
    </w:p>
    <w:p w14:paraId="26B3B492" w14:textId="77777777" w:rsidR="009927AC" w:rsidRDefault="009927AC" w:rsidP="007C2619"/>
    <w:p w14:paraId="74AD25B9" w14:textId="77777777" w:rsidR="009927AC" w:rsidRDefault="00F02264" w:rsidP="007C2619">
      <w:pPr>
        <w:jc w:val="center"/>
      </w:pPr>
      <w:r>
        <w:t>TABLE OF CONTENTS</w:t>
      </w:r>
    </w:p>
    <w:p w14:paraId="318D2E75" w14:textId="77777777" w:rsidR="009927AC" w:rsidRDefault="00F02264" w:rsidP="007C2619">
      <w:r>
        <w:t>The above utility lists the following sections of its tariff (if additional pages are needed for a section, all pages should be numbered consecutively):</w:t>
      </w:r>
    </w:p>
    <w:p w14:paraId="103C08E9" w14:textId="77777777" w:rsidR="009927AC" w:rsidRDefault="009927AC" w:rsidP="007C2619"/>
    <w:p w14:paraId="6A2E9448" w14:textId="77777777" w:rsidR="009927AC" w:rsidRDefault="00F02264" w:rsidP="007C2619">
      <w:pPr>
        <w:tabs>
          <w:tab w:val="right" w:leader="dot" w:pos="8640"/>
        </w:tabs>
        <w:ind w:firstLine="720"/>
      </w:pPr>
      <w:r>
        <w:t>SECTION 1.0 -- RATE SCHEDULE</w:t>
      </w:r>
      <w:r>
        <w:tab/>
        <w:t>2</w:t>
      </w:r>
    </w:p>
    <w:p w14:paraId="17FB6C7E" w14:textId="2975B776" w:rsidR="009927AC" w:rsidRDefault="00F02264" w:rsidP="007C2619">
      <w:pPr>
        <w:tabs>
          <w:tab w:val="right" w:leader="dot" w:pos="8640"/>
        </w:tabs>
        <w:ind w:firstLine="720"/>
      </w:pPr>
      <w:r>
        <w:t>SECTION 2.0 -- SERVICE RULES AND REGULATIONS</w:t>
      </w:r>
      <w:r>
        <w:tab/>
      </w:r>
      <w:r w:rsidR="00AB7B86">
        <w:t>XX</w:t>
      </w:r>
    </w:p>
    <w:p w14:paraId="237DEB8D" w14:textId="7B2811BC" w:rsidR="009927AC" w:rsidRDefault="00F02264" w:rsidP="007C2619">
      <w:pPr>
        <w:tabs>
          <w:tab w:val="right" w:leader="dot" w:pos="8640"/>
        </w:tabs>
        <w:ind w:firstLine="720"/>
      </w:pPr>
      <w:r>
        <w:t>SECTION 3.0 -- EXTENSION POLICY</w:t>
      </w:r>
      <w:r>
        <w:tab/>
      </w:r>
      <w:r w:rsidR="00AB7B86">
        <w:t>XX</w:t>
      </w:r>
    </w:p>
    <w:p w14:paraId="30C24888" w14:textId="77777777" w:rsidR="009927AC" w:rsidRDefault="009927AC" w:rsidP="007C2619">
      <w:pPr>
        <w:ind w:firstLine="720"/>
      </w:pPr>
    </w:p>
    <w:p w14:paraId="286547C0" w14:textId="77777777" w:rsidR="009927AC" w:rsidRDefault="00F02264" w:rsidP="007C2619">
      <w:pPr>
        <w:ind w:firstLine="720"/>
      </w:pPr>
      <w:r>
        <w:t>APPENDIX A -- DROUGHT CONTINGENCY PLAN</w:t>
      </w:r>
    </w:p>
    <w:p w14:paraId="507E4905" w14:textId="77777777" w:rsidR="009927AC" w:rsidRDefault="00F02264" w:rsidP="007C2619">
      <w:pPr>
        <w:ind w:firstLine="720"/>
      </w:pPr>
      <w:r>
        <w:t>APPENDIX B -- SERVICE AGREEMENT</w:t>
      </w:r>
    </w:p>
    <w:p w14:paraId="5C37696A" w14:textId="77777777" w:rsidR="009927AC" w:rsidRDefault="009927AC" w:rsidP="00C42AC5">
      <w:pPr>
        <w:rPr>
          <w:b/>
        </w:rPr>
        <w:sectPr w:rsidR="009927AC" w:rsidSect="006A439D">
          <w:footerReference w:type="default" r:id="rId9"/>
          <w:pgSz w:w="12240" w:h="15840"/>
          <w:pgMar w:top="576" w:right="1440" w:bottom="1152" w:left="1440" w:header="720" w:footer="576" w:gutter="0"/>
          <w:pgNumType w:start="29"/>
          <w:cols w:space="720"/>
          <w:noEndnote/>
          <w:titlePg/>
          <w:docGrid w:linePitch="326"/>
        </w:sect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1710"/>
        <w:gridCol w:w="1800"/>
        <w:gridCol w:w="1377"/>
      </w:tblGrid>
      <w:tr w:rsidR="00062D3C" w14:paraId="727C35CE" w14:textId="77777777" w:rsidTr="002B1ABC">
        <w:trPr>
          <w:trHeight w:val="432"/>
          <w:tblHeader/>
          <w:jc w:val="center"/>
        </w:trPr>
        <w:tc>
          <w:tcPr>
            <w:tcW w:w="9477" w:type="dxa"/>
            <w:gridSpan w:val="4"/>
            <w:tcBorders>
              <w:top w:val="nil"/>
              <w:left w:val="nil"/>
              <w:bottom w:val="single" w:sz="4" w:space="0" w:color="auto"/>
              <w:right w:val="nil"/>
            </w:tcBorders>
            <w:shd w:val="clear" w:color="auto" w:fill="auto"/>
          </w:tcPr>
          <w:p w14:paraId="0BC3D2D7" w14:textId="77777777" w:rsidR="00062D3C" w:rsidRDefault="00062D3C" w:rsidP="002B1ABC">
            <w:pPr>
              <w:jc w:val="center"/>
            </w:pPr>
            <w:r>
              <w:rPr>
                <w:b/>
              </w:rPr>
              <w:lastRenderedPageBreak/>
              <w:t>LIST OF SUBDIVISIONS AND SYSTEMS</w:t>
            </w:r>
          </w:p>
        </w:tc>
      </w:tr>
      <w:tr w:rsidR="00062D3C" w14:paraId="2E7814DF" w14:textId="77777777" w:rsidTr="002B1ABC">
        <w:trPr>
          <w:trHeight w:val="432"/>
          <w:tblHeader/>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229066A" w14:textId="77777777" w:rsidR="00062D3C" w:rsidRDefault="00062D3C" w:rsidP="002B1ABC">
            <w:r>
              <w:t>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E7DD9D" w14:textId="77777777" w:rsidR="00062D3C" w:rsidRDefault="00062D3C" w:rsidP="002B1ABC">
            <w:r>
              <w:t>PWS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C2D7FFD" w14:textId="77777777" w:rsidR="00062D3C" w:rsidRDefault="00062D3C" w:rsidP="002B1ABC">
            <w:r>
              <w:t>COUNTY</w:t>
            </w:r>
          </w:p>
        </w:tc>
        <w:tc>
          <w:tcPr>
            <w:tcW w:w="1377" w:type="dxa"/>
            <w:tcBorders>
              <w:top w:val="single" w:sz="4" w:space="0" w:color="auto"/>
              <w:left w:val="single" w:sz="4" w:space="0" w:color="auto"/>
              <w:bottom w:val="single" w:sz="4" w:space="0" w:color="auto"/>
              <w:right w:val="single" w:sz="4" w:space="0" w:color="auto"/>
            </w:tcBorders>
          </w:tcPr>
          <w:p w14:paraId="0893F058" w14:textId="77777777" w:rsidR="00062D3C" w:rsidRDefault="00062D3C" w:rsidP="002B1ABC">
            <w:pPr>
              <w:jc w:val="center"/>
            </w:pPr>
            <w:r>
              <w:t>PAGE No.</w:t>
            </w:r>
          </w:p>
        </w:tc>
      </w:tr>
      <w:tr w:rsidR="00062D3C" w14:paraId="19E0A4C5"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FC56BA1" w14:textId="77777777" w:rsidR="00062D3C" w:rsidRDefault="00062D3C" w:rsidP="002B1ABC">
            <w:r>
              <w:t>Aero Valley Water Service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3BED74D" w14:textId="77777777" w:rsidR="00062D3C" w:rsidRDefault="00062D3C" w:rsidP="002B1ABC">
            <w:r>
              <w:t>0610243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B56A0AE" w14:textId="77777777" w:rsidR="00062D3C" w:rsidRDefault="00062D3C" w:rsidP="002B1ABC">
            <w:r>
              <w:t>Denton</w:t>
            </w:r>
          </w:p>
        </w:tc>
        <w:tc>
          <w:tcPr>
            <w:tcW w:w="1377" w:type="dxa"/>
            <w:tcBorders>
              <w:top w:val="single" w:sz="4" w:space="0" w:color="auto"/>
              <w:left w:val="single" w:sz="4" w:space="0" w:color="auto"/>
              <w:bottom w:val="single" w:sz="4" w:space="0" w:color="auto"/>
              <w:right w:val="single" w:sz="4" w:space="0" w:color="auto"/>
            </w:tcBorders>
          </w:tcPr>
          <w:p w14:paraId="355F08C8" w14:textId="77777777" w:rsidR="00062D3C" w:rsidRDefault="00062D3C" w:rsidP="002B1ABC">
            <w:pPr>
              <w:jc w:val="center"/>
            </w:pPr>
            <w:r>
              <w:t>2</w:t>
            </w:r>
          </w:p>
        </w:tc>
      </w:tr>
      <w:tr w:rsidR="00062D3C" w14:paraId="43A05614"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4C5C1DA" w14:textId="77777777" w:rsidR="00062D3C" w:rsidRDefault="00062D3C" w:rsidP="002B1ABC">
            <w:r>
              <w:t>Amberwood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1AAC71F" w14:textId="77777777" w:rsidR="00062D3C" w:rsidRDefault="00062D3C" w:rsidP="002B1ABC">
            <w:r>
              <w:t>1011920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FA5E513" w14:textId="77777777" w:rsidR="00062D3C" w:rsidRDefault="00062D3C" w:rsidP="002B1ABC">
            <w:r>
              <w:t>Harris</w:t>
            </w:r>
          </w:p>
        </w:tc>
        <w:tc>
          <w:tcPr>
            <w:tcW w:w="1377" w:type="dxa"/>
            <w:tcBorders>
              <w:top w:val="single" w:sz="4" w:space="0" w:color="auto"/>
              <w:left w:val="single" w:sz="4" w:space="0" w:color="auto"/>
              <w:bottom w:val="single" w:sz="4" w:space="0" w:color="auto"/>
              <w:right w:val="single" w:sz="4" w:space="0" w:color="auto"/>
            </w:tcBorders>
          </w:tcPr>
          <w:p w14:paraId="4A51EA8F" w14:textId="77777777" w:rsidR="00062D3C" w:rsidRDefault="00062D3C" w:rsidP="002B1ABC">
            <w:pPr>
              <w:jc w:val="center"/>
            </w:pPr>
            <w:r>
              <w:t>2</w:t>
            </w:r>
          </w:p>
        </w:tc>
      </w:tr>
      <w:tr w:rsidR="00522746" w14:paraId="0300FB11" w14:textId="77777777" w:rsidTr="0045644E">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E59A66A" w14:textId="77777777" w:rsidR="00522746" w:rsidRDefault="00522746" w:rsidP="0045644E">
            <w:r>
              <w:t>Aransas Bay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51F42A" w14:textId="77777777" w:rsidR="00522746" w:rsidRDefault="00522746" w:rsidP="0045644E">
            <w: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310F04A" w14:textId="77777777" w:rsidR="00522746" w:rsidRDefault="00522746" w:rsidP="0045644E">
            <w:r>
              <w:t xml:space="preserve">Aransas </w:t>
            </w:r>
          </w:p>
        </w:tc>
        <w:tc>
          <w:tcPr>
            <w:tcW w:w="1377" w:type="dxa"/>
            <w:tcBorders>
              <w:top w:val="single" w:sz="4" w:space="0" w:color="auto"/>
              <w:left w:val="single" w:sz="4" w:space="0" w:color="auto"/>
              <w:bottom w:val="single" w:sz="4" w:space="0" w:color="auto"/>
              <w:right w:val="single" w:sz="4" w:space="0" w:color="auto"/>
            </w:tcBorders>
          </w:tcPr>
          <w:p w14:paraId="0BDEF245" w14:textId="77777777" w:rsidR="00522746" w:rsidRDefault="00522746" w:rsidP="0045644E">
            <w:pPr>
              <w:jc w:val="center"/>
            </w:pPr>
            <w:r>
              <w:t>2</w:t>
            </w:r>
          </w:p>
        </w:tc>
      </w:tr>
      <w:tr w:rsidR="00062D3C" w14:paraId="7005E38F"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91306D8" w14:textId="77777777" w:rsidR="00062D3C" w:rsidRDefault="00062D3C" w:rsidP="002B1ABC">
            <w:r>
              <w:t>Arrowhead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FA748B" w14:textId="77777777" w:rsidR="00062D3C" w:rsidRDefault="00062D3C" w:rsidP="002B1ABC">
            <w:r>
              <w:t>2470025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55DDE0" w14:textId="77777777" w:rsidR="00062D3C" w:rsidRDefault="00062D3C" w:rsidP="002B1ABC">
            <w:r>
              <w:t>Wilson</w:t>
            </w:r>
          </w:p>
        </w:tc>
        <w:tc>
          <w:tcPr>
            <w:tcW w:w="1377" w:type="dxa"/>
            <w:tcBorders>
              <w:top w:val="single" w:sz="4" w:space="0" w:color="auto"/>
              <w:left w:val="single" w:sz="4" w:space="0" w:color="auto"/>
              <w:bottom w:val="single" w:sz="4" w:space="0" w:color="auto"/>
              <w:right w:val="single" w:sz="4" w:space="0" w:color="auto"/>
            </w:tcBorders>
          </w:tcPr>
          <w:p w14:paraId="212DAB00" w14:textId="77777777" w:rsidR="00062D3C" w:rsidRDefault="00062D3C" w:rsidP="002B1ABC">
            <w:pPr>
              <w:jc w:val="center"/>
            </w:pPr>
            <w:r>
              <w:t>2</w:t>
            </w:r>
          </w:p>
        </w:tc>
      </w:tr>
      <w:tr w:rsidR="00062D3C" w14:paraId="63E99F06"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CF7C682" w14:textId="77777777" w:rsidR="00062D3C" w:rsidRDefault="00062D3C" w:rsidP="002B1ABC">
            <w:r>
              <w:t>Big Wood Springs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872FE2" w14:textId="77777777" w:rsidR="00062D3C" w:rsidRDefault="00062D3C" w:rsidP="002B1ABC">
            <w:r>
              <w:t>2500019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544D5F5" w14:textId="77777777" w:rsidR="00062D3C" w:rsidRDefault="00062D3C" w:rsidP="002B1ABC">
            <w:r>
              <w:t>Wood</w:t>
            </w:r>
          </w:p>
        </w:tc>
        <w:tc>
          <w:tcPr>
            <w:tcW w:w="1377" w:type="dxa"/>
            <w:tcBorders>
              <w:top w:val="single" w:sz="4" w:space="0" w:color="auto"/>
              <w:left w:val="single" w:sz="4" w:space="0" w:color="auto"/>
              <w:bottom w:val="single" w:sz="4" w:space="0" w:color="auto"/>
              <w:right w:val="single" w:sz="4" w:space="0" w:color="auto"/>
            </w:tcBorders>
          </w:tcPr>
          <w:p w14:paraId="2CD0DE37" w14:textId="77777777" w:rsidR="00062D3C" w:rsidRDefault="00062D3C" w:rsidP="002B1ABC">
            <w:pPr>
              <w:jc w:val="center"/>
            </w:pPr>
            <w:r>
              <w:t>2</w:t>
            </w:r>
          </w:p>
        </w:tc>
      </w:tr>
      <w:tr w:rsidR="00062D3C" w14:paraId="1EB57DE0"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486881E" w14:textId="77777777" w:rsidR="00062D3C" w:rsidRDefault="00062D3C" w:rsidP="002B1ABC">
            <w:r>
              <w:t>Bois D‘Arc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209FB3" w14:textId="77777777" w:rsidR="00062D3C" w:rsidRDefault="00062D3C" w:rsidP="002B1ABC">
            <w: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69B3D5D" w14:textId="77777777" w:rsidR="00062D3C" w:rsidRDefault="00062D3C" w:rsidP="002B1ABC">
            <w:r>
              <w:t>Aransas</w:t>
            </w:r>
          </w:p>
        </w:tc>
        <w:tc>
          <w:tcPr>
            <w:tcW w:w="1377" w:type="dxa"/>
            <w:tcBorders>
              <w:top w:val="single" w:sz="4" w:space="0" w:color="auto"/>
              <w:left w:val="single" w:sz="4" w:space="0" w:color="auto"/>
              <w:bottom w:val="single" w:sz="4" w:space="0" w:color="auto"/>
              <w:right w:val="single" w:sz="4" w:space="0" w:color="auto"/>
            </w:tcBorders>
          </w:tcPr>
          <w:p w14:paraId="6C8E007C" w14:textId="77777777" w:rsidR="00062D3C" w:rsidRDefault="00062D3C" w:rsidP="002B1ABC">
            <w:pPr>
              <w:jc w:val="center"/>
            </w:pPr>
            <w:r>
              <w:t>2</w:t>
            </w:r>
          </w:p>
        </w:tc>
      </w:tr>
      <w:tr w:rsidR="00062D3C" w14:paraId="20916DD1"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3AAB259" w14:textId="77777777" w:rsidR="00062D3C" w:rsidRDefault="00062D3C" w:rsidP="002B1ABC">
            <w:r>
              <w:t>Chaparral Water System Gillespie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688CE1C" w14:textId="77777777" w:rsidR="00062D3C" w:rsidRDefault="00062D3C" w:rsidP="002B1ABC">
            <w:r>
              <w:t>0860010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57D07A" w14:textId="77777777" w:rsidR="00062D3C" w:rsidRDefault="00062D3C" w:rsidP="002B1ABC">
            <w:r>
              <w:t>Gillispie</w:t>
            </w:r>
          </w:p>
        </w:tc>
        <w:tc>
          <w:tcPr>
            <w:tcW w:w="1377" w:type="dxa"/>
            <w:tcBorders>
              <w:top w:val="single" w:sz="4" w:space="0" w:color="auto"/>
              <w:left w:val="single" w:sz="4" w:space="0" w:color="auto"/>
              <w:bottom w:val="single" w:sz="4" w:space="0" w:color="auto"/>
              <w:right w:val="single" w:sz="4" w:space="0" w:color="auto"/>
            </w:tcBorders>
          </w:tcPr>
          <w:p w14:paraId="78E5BD05" w14:textId="77777777" w:rsidR="00062D3C" w:rsidRDefault="00062D3C" w:rsidP="002B1ABC">
            <w:pPr>
              <w:jc w:val="center"/>
            </w:pPr>
            <w:r>
              <w:t>2</w:t>
            </w:r>
          </w:p>
        </w:tc>
      </w:tr>
      <w:tr w:rsidR="00062D3C" w14:paraId="13B16C05"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62EAE4A" w14:textId="77777777" w:rsidR="00062D3C" w:rsidRDefault="00062D3C" w:rsidP="002B1ABC">
            <w:r>
              <w:t>Coleto Water Company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E10BAC" w14:textId="77777777" w:rsidR="00062D3C" w:rsidRDefault="00062D3C" w:rsidP="002B1ABC">
            <w:r>
              <w:t>2350036</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F89A791" w14:textId="77777777" w:rsidR="00062D3C" w:rsidRDefault="00062D3C" w:rsidP="002B1ABC">
            <w:r>
              <w:t>Victoria</w:t>
            </w:r>
          </w:p>
        </w:tc>
        <w:tc>
          <w:tcPr>
            <w:tcW w:w="1377" w:type="dxa"/>
            <w:tcBorders>
              <w:top w:val="single" w:sz="4" w:space="0" w:color="auto"/>
              <w:left w:val="single" w:sz="4" w:space="0" w:color="auto"/>
              <w:bottom w:val="single" w:sz="4" w:space="0" w:color="auto"/>
              <w:right w:val="single" w:sz="4" w:space="0" w:color="auto"/>
            </w:tcBorders>
          </w:tcPr>
          <w:p w14:paraId="7EEE3698" w14:textId="77777777" w:rsidR="00062D3C" w:rsidRDefault="00062D3C" w:rsidP="002B1ABC">
            <w:pPr>
              <w:jc w:val="center"/>
            </w:pPr>
            <w:r>
              <w:t>2</w:t>
            </w:r>
          </w:p>
        </w:tc>
      </w:tr>
      <w:tr w:rsidR="00062D3C" w14:paraId="2444E0FF"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889A69A" w14:textId="77777777" w:rsidR="00062D3C" w:rsidRDefault="00062D3C" w:rsidP="002B1ABC">
            <w:pPr>
              <w:ind w:right="-144"/>
              <w:rPr>
                <w:noProof/>
              </w:rPr>
            </w:pPr>
            <w:r>
              <w:rPr>
                <w:noProof/>
              </w:rPr>
              <w:t>Copano Cove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3C930EB" w14:textId="77777777" w:rsidR="00062D3C" w:rsidRDefault="00062D3C" w:rsidP="002B1ABC">
            <w:pPr>
              <w:rPr>
                <w:noProof/>
              </w:rPr>
            </w:pPr>
            <w:r>
              <w:rPr>
                <w:noProof/>
              </w:rPr>
              <w:t>0040003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8669273" w14:textId="77777777" w:rsidR="00062D3C" w:rsidRDefault="00062D3C" w:rsidP="002B1ABC">
            <w:r>
              <w:t>Aransas</w:t>
            </w:r>
          </w:p>
        </w:tc>
        <w:tc>
          <w:tcPr>
            <w:tcW w:w="1377" w:type="dxa"/>
            <w:tcBorders>
              <w:top w:val="single" w:sz="4" w:space="0" w:color="auto"/>
              <w:left w:val="single" w:sz="4" w:space="0" w:color="auto"/>
              <w:bottom w:val="single" w:sz="4" w:space="0" w:color="auto"/>
              <w:right w:val="single" w:sz="4" w:space="0" w:color="auto"/>
            </w:tcBorders>
          </w:tcPr>
          <w:p w14:paraId="620CE89E" w14:textId="77777777" w:rsidR="00062D3C" w:rsidRDefault="00062D3C" w:rsidP="002B1ABC">
            <w:pPr>
              <w:jc w:val="center"/>
            </w:pPr>
            <w:r>
              <w:t>2</w:t>
            </w:r>
          </w:p>
        </w:tc>
      </w:tr>
      <w:tr w:rsidR="00062D3C" w14:paraId="5A1B9B76"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1786A30" w14:textId="77777777" w:rsidR="00062D3C" w:rsidRDefault="00062D3C" w:rsidP="002B1ABC">
            <w:pPr>
              <w:ind w:right="-144"/>
            </w:pPr>
            <w:r>
              <w:rPr>
                <w:noProof/>
              </w:rPr>
              <w:t>Copano Heights Unit 1 &amp; 2,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38E54DC" w14:textId="77777777" w:rsidR="00062D3C" w:rsidRDefault="00062D3C" w:rsidP="002B1ABC">
            <w:r>
              <w:rPr>
                <w:noProof/>
              </w:rPr>
              <w:t>0040017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65A2FDA" w14:textId="77777777" w:rsidR="00062D3C" w:rsidRDefault="00062D3C" w:rsidP="002B1ABC">
            <w:r>
              <w:t>Aransas</w:t>
            </w:r>
          </w:p>
        </w:tc>
        <w:tc>
          <w:tcPr>
            <w:tcW w:w="1377" w:type="dxa"/>
            <w:tcBorders>
              <w:top w:val="single" w:sz="4" w:space="0" w:color="auto"/>
              <w:left w:val="single" w:sz="4" w:space="0" w:color="auto"/>
              <w:bottom w:val="single" w:sz="4" w:space="0" w:color="auto"/>
              <w:right w:val="single" w:sz="4" w:space="0" w:color="auto"/>
            </w:tcBorders>
          </w:tcPr>
          <w:p w14:paraId="4CEA7872" w14:textId="77777777" w:rsidR="00062D3C" w:rsidRDefault="00062D3C" w:rsidP="002B1ABC">
            <w:pPr>
              <w:jc w:val="center"/>
            </w:pPr>
            <w:r>
              <w:t>2</w:t>
            </w:r>
          </w:p>
        </w:tc>
      </w:tr>
      <w:tr w:rsidR="00062D3C" w14:paraId="318B6541"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027D169" w14:textId="77777777" w:rsidR="00062D3C" w:rsidRDefault="00062D3C" w:rsidP="002B1ABC">
            <w:r>
              <w:t>Copano Ridge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299974A" w14:textId="77777777" w:rsidR="00062D3C" w:rsidRDefault="00062D3C" w:rsidP="002B1ABC">
            <w:r>
              <w:t>0040029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94DCC53" w14:textId="77777777" w:rsidR="00062D3C" w:rsidRDefault="00062D3C" w:rsidP="002B1ABC">
            <w:r>
              <w:t>Aransas</w:t>
            </w:r>
          </w:p>
        </w:tc>
        <w:tc>
          <w:tcPr>
            <w:tcW w:w="1377" w:type="dxa"/>
            <w:tcBorders>
              <w:top w:val="single" w:sz="4" w:space="0" w:color="auto"/>
              <w:left w:val="single" w:sz="4" w:space="0" w:color="auto"/>
              <w:bottom w:val="single" w:sz="4" w:space="0" w:color="auto"/>
              <w:right w:val="single" w:sz="4" w:space="0" w:color="auto"/>
            </w:tcBorders>
          </w:tcPr>
          <w:p w14:paraId="58A448D8" w14:textId="77777777" w:rsidR="00062D3C" w:rsidRDefault="00062D3C" w:rsidP="002B1ABC">
            <w:pPr>
              <w:jc w:val="center"/>
            </w:pPr>
            <w:r>
              <w:t>2</w:t>
            </w:r>
          </w:p>
        </w:tc>
      </w:tr>
      <w:tr w:rsidR="00062D3C" w14:paraId="453321B5"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BB83FD6" w14:textId="77777777" w:rsidR="00062D3C" w:rsidRDefault="00062D3C" w:rsidP="002B1ABC">
            <w:r>
              <w:t>Council Creek Village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675CAAF" w14:textId="77777777" w:rsidR="00062D3C" w:rsidRDefault="00062D3C" w:rsidP="002B1ABC">
            <w:r>
              <w:t>0270014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FED8287" w14:textId="77777777" w:rsidR="00062D3C" w:rsidRDefault="00062D3C" w:rsidP="002B1ABC">
            <w:r>
              <w:t>Burnet</w:t>
            </w:r>
          </w:p>
        </w:tc>
        <w:tc>
          <w:tcPr>
            <w:tcW w:w="1377" w:type="dxa"/>
            <w:tcBorders>
              <w:top w:val="single" w:sz="4" w:space="0" w:color="auto"/>
              <w:left w:val="single" w:sz="4" w:space="0" w:color="auto"/>
              <w:bottom w:val="single" w:sz="4" w:space="0" w:color="auto"/>
              <w:right w:val="single" w:sz="4" w:space="0" w:color="auto"/>
            </w:tcBorders>
          </w:tcPr>
          <w:p w14:paraId="75B53EB2" w14:textId="77777777" w:rsidR="00062D3C" w:rsidRDefault="00062D3C" w:rsidP="002B1ABC">
            <w:pPr>
              <w:jc w:val="center"/>
            </w:pPr>
            <w:r>
              <w:t>2</w:t>
            </w:r>
          </w:p>
        </w:tc>
      </w:tr>
      <w:tr w:rsidR="00062D3C" w14:paraId="41C8E9B1"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5A0FE16" w14:textId="77777777" w:rsidR="00062D3C" w:rsidRDefault="00062D3C" w:rsidP="002B1ABC">
            <w:r>
              <w:t>Country Squire Water &amp; Sewer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C4069F6" w14:textId="77777777" w:rsidR="00062D3C" w:rsidRDefault="00062D3C" w:rsidP="002B1ABC">
            <w:r>
              <w:t>1810060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E2DBF48" w14:textId="77777777" w:rsidR="00062D3C" w:rsidRDefault="00062D3C" w:rsidP="002B1ABC">
            <w:r>
              <w:t>Orange</w:t>
            </w:r>
          </w:p>
        </w:tc>
        <w:tc>
          <w:tcPr>
            <w:tcW w:w="1377" w:type="dxa"/>
            <w:tcBorders>
              <w:top w:val="single" w:sz="4" w:space="0" w:color="auto"/>
              <w:left w:val="single" w:sz="4" w:space="0" w:color="auto"/>
              <w:bottom w:val="single" w:sz="4" w:space="0" w:color="auto"/>
              <w:right w:val="single" w:sz="4" w:space="0" w:color="auto"/>
            </w:tcBorders>
          </w:tcPr>
          <w:p w14:paraId="6C1020D8" w14:textId="77777777" w:rsidR="00062D3C" w:rsidRDefault="00062D3C" w:rsidP="002B1ABC">
            <w:pPr>
              <w:jc w:val="center"/>
            </w:pPr>
            <w:r>
              <w:t>2</w:t>
            </w:r>
          </w:p>
        </w:tc>
      </w:tr>
      <w:tr w:rsidR="00062D3C" w14:paraId="7B25B3CD"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3BA0271" w14:textId="77777777" w:rsidR="00062D3C" w:rsidRDefault="00062D3C" w:rsidP="002B1ABC">
            <w:r>
              <w:t>Crystal Land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1FC8C68" w14:textId="77777777" w:rsidR="00062D3C" w:rsidRDefault="00062D3C" w:rsidP="002B1ABC">
            <w:r>
              <w:t>1330153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0A34613" w14:textId="77777777" w:rsidR="00062D3C" w:rsidRDefault="00062D3C" w:rsidP="002B1ABC">
            <w:r>
              <w:t>Kerr</w:t>
            </w:r>
          </w:p>
        </w:tc>
        <w:tc>
          <w:tcPr>
            <w:tcW w:w="1377" w:type="dxa"/>
            <w:tcBorders>
              <w:top w:val="single" w:sz="4" w:space="0" w:color="auto"/>
              <w:left w:val="single" w:sz="4" w:space="0" w:color="auto"/>
              <w:bottom w:val="single" w:sz="4" w:space="0" w:color="auto"/>
              <w:right w:val="single" w:sz="4" w:space="0" w:color="auto"/>
            </w:tcBorders>
          </w:tcPr>
          <w:p w14:paraId="42C42E01" w14:textId="77777777" w:rsidR="00062D3C" w:rsidRDefault="00062D3C" w:rsidP="002B1ABC">
            <w:pPr>
              <w:jc w:val="center"/>
            </w:pPr>
            <w:r>
              <w:t>2</w:t>
            </w:r>
          </w:p>
        </w:tc>
      </w:tr>
      <w:tr w:rsidR="00062D3C" w14:paraId="04828070"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06FBEB3" w14:textId="77777777" w:rsidR="00062D3C" w:rsidRDefault="00062D3C" w:rsidP="002B1ABC">
            <w:r>
              <w:t>El Pinon Estates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9F3C35B" w14:textId="77777777" w:rsidR="00062D3C" w:rsidRDefault="00062D3C" w:rsidP="002B1ABC">
            <w:r>
              <w:t>2030013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79A23F1" w14:textId="77777777" w:rsidR="00062D3C" w:rsidRDefault="00062D3C" w:rsidP="002B1ABC">
            <w:r>
              <w:t>San Augustine</w:t>
            </w:r>
          </w:p>
        </w:tc>
        <w:tc>
          <w:tcPr>
            <w:tcW w:w="1377" w:type="dxa"/>
            <w:tcBorders>
              <w:top w:val="single" w:sz="4" w:space="0" w:color="auto"/>
              <w:left w:val="single" w:sz="4" w:space="0" w:color="auto"/>
              <w:bottom w:val="single" w:sz="4" w:space="0" w:color="auto"/>
              <w:right w:val="single" w:sz="4" w:space="0" w:color="auto"/>
            </w:tcBorders>
          </w:tcPr>
          <w:p w14:paraId="1F61C2FF" w14:textId="77777777" w:rsidR="00062D3C" w:rsidRDefault="00062D3C" w:rsidP="002B1ABC">
            <w:pPr>
              <w:jc w:val="center"/>
            </w:pPr>
            <w:r>
              <w:t>2</w:t>
            </w:r>
          </w:p>
        </w:tc>
      </w:tr>
      <w:tr w:rsidR="00062D3C" w14:paraId="1B4CBA7D"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D860D53" w14:textId="77777777" w:rsidR="00062D3C" w:rsidRDefault="00062D3C" w:rsidP="002B1ABC">
            <w:r>
              <w:t>Emerald Forest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AB9EB51" w14:textId="77777777" w:rsidR="00062D3C" w:rsidRDefault="00062D3C" w:rsidP="002B1ABC">
            <w:r>
              <w:t>0700058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98544D1" w14:textId="77777777" w:rsidR="00062D3C" w:rsidRDefault="00062D3C" w:rsidP="002B1ABC">
            <w:r>
              <w:t>Ellis</w:t>
            </w:r>
          </w:p>
        </w:tc>
        <w:tc>
          <w:tcPr>
            <w:tcW w:w="1377" w:type="dxa"/>
            <w:tcBorders>
              <w:top w:val="single" w:sz="4" w:space="0" w:color="auto"/>
              <w:left w:val="single" w:sz="4" w:space="0" w:color="auto"/>
              <w:bottom w:val="single" w:sz="4" w:space="0" w:color="auto"/>
              <w:right w:val="single" w:sz="4" w:space="0" w:color="auto"/>
            </w:tcBorders>
          </w:tcPr>
          <w:p w14:paraId="58ADB6DA" w14:textId="77777777" w:rsidR="00062D3C" w:rsidRDefault="00062D3C" w:rsidP="002B1ABC">
            <w:pPr>
              <w:jc w:val="center"/>
            </w:pPr>
            <w:r>
              <w:t>2</w:t>
            </w:r>
          </w:p>
        </w:tc>
      </w:tr>
      <w:tr w:rsidR="00062D3C" w14:paraId="09322DED"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99B1976" w14:textId="77777777" w:rsidR="00062D3C" w:rsidRDefault="00062D3C" w:rsidP="002B1ABC">
            <w:r>
              <w:t xml:space="preserve">Flag Creek Ranch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E2CABB7" w14:textId="77777777" w:rsidR="00062D3C" w:rsidRDefault="00062D3C" w:rsidP="002B1ABC">
            <w:r>
              <w:t>1500112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2C4823F" w14:textId="77777777" w:rsidR="00062D3C" w:rsidRDefault="00062D3C" w:rsidP="002B1ABC">
            <w:r>
              <w:t>Llano</w:t>
            </w:r>
          </w:p>
        </w:tc>
        <w:tc>
          <w:tcPr>
            <w:tcW w:w="1377" w:type="dxa"/>
            <w:tcBorders>
              <w:top w:val="single" w:sz="4" w:space="0" w:color="auto"/>
              <w:left w:val="single" w:sz="4" w:space="0" w:color="auto"/>
              <w:bottom w:val="single" w:sz="4" w:space="0" w:color="auto"/>
              <w:right w:val="single" w:sz="4" w:space="0" w:color="auto"/>
            </w:tcBorders>
          </w:tcPr>
          <w:p w14:paraId="17C55A9E" w14:textId="77777777" w:rsidR="00062D3C" w:rsidRDefault="00062D3C" w:rsidP="002B1ABC">
            <w:pPr>
              <w:jc w:val="center"/>
            </w:pPr>
            <w:r>
              <w:t>2</w:t>
            </w:r>
          </w:p>
        </w:tc>
      </w:tr>
      <w:tr w:rsidR="00062D3C" w14:paraId="730B2779"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5189E5C" w14:textId="77777777" w:rsidR="00062D3C" w:rsidRDefault="00062D3C" w:rsidP="002B1ABC">
            <w:r>
              <w:t>Forest Oak Unit 1 and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C801146" w14:textId="77777777" w:rsidR="00062D3C" w:rsidRDefault="00062D3C" w:rsidP="002B1ABC">
            <w:r>
              <w:t>0940085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23B32C" w14:textId="77777777" w:rsidR="00062D3C" w:rsidRDefault="00062D3C" w:rsidP="002B1ABC">
            <w:r>
              <w:t>Guadalupe</w:t>
            </w:r>
          </w:p>
        </w:tc>
        <w:tc>
          <w:tcPr>
            <w:tcW w:w="1377" w:type="dxa"/>
            <w:tcBorders>
              <w:top w:val="single" w:sz="4" w:space="0" w:color="auto"/>
              <w:left w:val="single" w:sz="4" w:space="0" w:color="auto"/>
              <w:bottom w:val="single" w:sz="4" w:space="0" w:color="auto"/>
              <w:right w:val="single" w:sz="4" w:space="0" w:color="auto"/>
            </w:tcBorders>
          </w:tcPr>
          <w:p w14:paraId="6C9D8BDA" w14:textId="77777777" w:rsidR="00062D3C" w:rsidRDefault="00062D3C" w:rsidP="002B1ABC">
            <w:pPr>
              <w:jc w:val="center"/>
            </w:pPr>
            <w:r>
              <w:t>2</w:t>
            </w:r>
          </w:p>
        </w:tc>
      </w:tr>
      <w:tr w:rsidR="00062D3C" w14:paraId="44E13C49"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DF641C6" w14:textId="77777777" w:rsidR="00062D3C" w:rsidRDefault="00062D3C" w:rsidP="002B1ABC">
            <w:r>
              <w:t>Franklin Water Systems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B46034D" w14:textId="77777777" w:rsidR="00062D3C" w:rsidRDefault="00062D3C" w:rsidP="002B1ABC">
            <w:r>
              <w:t>1520224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7F9678F" w14:textId="77777777" w:rsidR="00062D3C" w:rsidRDefault="00062D3C" w:rsidP="002B1ABC">
            <w:r>
              <w:t>Lubbock</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606907A" w14:textId="77777777" w:rsidR="00062D3C" w:rsidRDefault="00062D3C" w:rsidP="002B1ABC">
            <w:pPr>
              <w:jc w:val="center"/>
            </w:pPr>
            <w:r>
              <w:t>2</w:t>
            </w:r>
          </w:p>
        </w:tc>
      </w:tr>
      <w:tr w:rsidR="00062D3C" w14:paraId="5B90D73B"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FD29D8E" w14:textId="77777777" w:rsidR="00062D3C" w:rsidRDefault="00062D3C" w:rsidP="002B1ABC">
            <w:r>
              <w:t>Franklin Water Systems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DF30CAE" w14:textId="77777777" w:rsidR="00062D3C" w:rsidRDefault="00062D3C" w:rsidP="002B1ABC">
            <w:r>
              <w:t>1520080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3A3C9D" w14:textId="77777777" w:rsidR="00062D3C" w:rsidRDefault="00062D3C" w:rsidP="002B1ABC">
            <w:r>
              <w:t>Lubbock</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5341EDD" w14:textId="77777777" w:rsidR="00062D3C" w:rsidRDefault="00062D3C" w:rsidP="002B1ABC">
            <w:pPr>
              <w:jc w:val="center"/>
            </w:pPr>
            <w:r>
              <w:t>2</w:t>
            </w:r>
          </w:p>
        </w:tc>
      </w:tr>
      <w:tr w:rsidR="00062D3C" w14:paraId="1A990D3D"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E9DCF31" w14:textId="77777777" w:rsidR="00062D3C" w:rsidRDefault="00062D3C" w:rsidP="002B1ABC">
            <w:r>
              <w:t>Goose Island State Park</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22860E" w14:textId="77777777" w:rsidR="00062D3C" w:rsidRDefault="00062D3C" w:rsidP="002B1ABC">
            <w: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27DBF92" w14:textId="77777777" w:rsidR="00062D3C" w:rsidRDefault="00062D3C" w:rsidP="002B1ABC">
            <w:r>
              <w:t>Aransas</w:t>
            </w:r>
          </w:p>
        </w:tc>
        <w:tc>
          <w:tcPr>
            <w:tcW w:w="1377" w:type="dxa"/>
            <w:tcBorders>
              <w:top w:val="single" w:sz="4" w:space="0" w:color="auto"/>
              <w:left w:val="single" w:sz="4" w:space="0" w:color="auto"/>
              <w:bottom w:val="single" w:sz="4" w:space="0" w:color="auto"/>
              <w:right w:val="single" w:sz="4" w:space="0" w:color="auto"/>
            </w:tcBorders>
          </w:tcPr>
          <w:p w14:paraId="1D2B20E1" w14:textId="77777777" w:rsidR="00062D3C" w:rsidRDefault="00062D3C" w:rsidP="002B1ABC">
            <w:pPr>
              <w:jc w:val="center"/>
            </w:pPr>
            <w:r>
              <w:t>2</w:t>
            </w:r>
          </w:p>
        </w:tc>
      </w:tr>
      <w:tr w:rsidR="00062D3C" w14:paraId="1A72C966"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C9DAB28" w14:textId="77777777" w:rsidR="00062D3C" w:rsidRDefault="00062D3C" w:rsidP="002B1ABC">
            <w:r>
              <w:t>Grande Casa Ranchitos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BC211B" w14:textId="77777777" w:rsidR="00062D3C" w:rsidRDefault="00062D3C" w:rsidP="002B1ABC">
            <w:r>
              <w:t>0700063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4EE127" w14:textId="77777777" w:rsidR="00062D3C" w:rsidRDefault="00062D3C" w:rsidP="002B1ABC">
            <w:r>
              <w:t>Ellis</w:t>
            </w:r>
          </w:p>
        </w:tc>
        <w:tc>
          <w:tcPr>
            <w:tcW w:w="1377" w:type="dxa"/>
            <w:tcBorders>
              <w:top w:val="single" w:sz="4" w:space="0" w:color="auto"/>
              <w:left w:val="single" w:sz="4" w:space="0" w:color="auto"/>
              <w:bottom w:val="single" w:sz="4" w:space="0" w:color="auto"/>
              <w:right w:val="single" w:sz="4" w:space="0" w:color="auto"/>
            </w:tcBorders>
          </w:tcPr>
          <w:p w14:paraId="48204E90" w14:textId="77777777" w:rsidR="00062D3C" w:rsidRDefault="00062D3C" w:rsidP="002B1ABC">
            <w:pPr>
              <w:jc w:val="center"/>
            </w:pPr>
            <w:r>
              <w:t>2</w:t>
            </w:r>
          </w:p>
        </w:tc>
      </w:tr>
      <w:tr w:rsidR="00062D3C" w14:paraId="27207C90"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0A514CA" w14:textId="77777777" w:rsidR="00062D3C" w:rsidRDefault="00062D3C" w:rsidP="002B1ABC">
            <w:r>
              <w:t>Hickory Hill Water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1B4ED8" w14:textId="77777777" w:rsidR="00062D3C" w:rsidRDefault="00062D3C" w:rsidP="002B1ABC">
            <w:r>
              <w:t>2470018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AAC768E" w14:textId="77777777" w:rsidR="00062D3C" w:rsidRDefault="00062D3C" w:rsidP="002B1ABC">
            <w:r>
              <w:t>Victoria</w:t>
            </w:r>
          </w:p>
        </w:tc>
        <w:tc>
          <w:tcPr>
            <w:tcW w:w="1377" w:type="dxa"/>
            <w:tcBorders>
              <w:top w:val="single" w:sz="4" w:space="0" w:color="auto"/>
              <w:left w:val="single" w:sz="4" w:space="0" w:color="auto"/>
              <w:bottom w:val="single" w:sz="4" w:space="0" w:color="auto"/>
              <w:right w:val="single" w:sz="4" w:space="0" w:color="auto"/>
            </w:tcBorders>
          </w:tcPr>
          <w:p w14:paraId="754D075D" w14:textId="77777777" w:rsidR="00062D3C" w:rsidRDefault="00062D3C" w:rsidP="002B1ABC">
            <w:pPr>
              <w:jc w:val="center"/>
            </w:pPr>
            <w:r>
              <w:t>2</w:t>
            </w:r>
          </w:p>
        </w:tc>
      </w:tr>
      <w:tr w:rsidR="00062D3C" w14:paraId="36191A43"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4576ADE" w14:textId="77777777" w:rsidR="00062D3C" w:rsidRDefault="00062D3C" w:rsidP="002B1ABC">
            <w:r>
              <w:rPr>
                <w:color w:val="000000"/>
              </w:rPr>
              <w:t xml:space="preserve">Hillside Estates Water System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AB9639" w14:textId="77777777" w:rsidR="00062D3C" w:rsidRDefault="00062D3C" w:rsidP="002B1ABC">
            <w:r>
              <w:rPr>
                <w:color w:val="000000"/>
              </w:rPr>
              <w:t>0080049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9AEDECC" w14:textId="77777777" w:rsidR="00062D3C" w:rsidRDefault="00062D3C" w:rsidP="002B1ABC">
            <w:r>
              <w:t>Austin</w:t>
            </w:r>
          </w:p>
        </w:tc>
        <w:tc>
          <w:tcPr>
            <w:tcW w:w="1377" w:type="dxa"/>
            <w:tcBorders>
              <w:top w:val="single" w:sz="4" w:space="0" w:color="auto"/>
              <w:left w:val="single" w:sz="4" w:space="0" w:color="auto"/>
              <w:bottom w:val="single" w:sz="4" w:space="0" w:color="auto"/>
              <w:right w:val="single" w:sz="4" w:space="0" w:color="auto"/>
            </w:tcBorders>
          </w:tcPr>
          <w:p w14:paraId="44A62CFF" w14:textId="77777777" w:rsidR="00062D3C" w:rsidRDefault="00062D3C" w:rsidP="002B1ABC">
            <w:pPr>
              <w:jc w:val="center"/>
            </w:pPr>
            <w:r>
              <w:t>2</w:t>
            </w:r>
          </w:p>
        </w:tc>
      </w:tr>
      <w:tr w:rsidR="00062D3C" w14:paraId="44689AA0"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C115E31" w14:textId="77777777" w:rsidR="00062D3C" w:rsidRDefault="00062D3C" w:rsidP="002B1ABC">
            <w:pPr>
              <w:ind w:right="-144"/>
            </w:pPr>
            <w:r>
              <w:rPr>
                <w:color w:val="000000"/>
              </w:rPr>
              <w:t>Hilltop Home Addition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157868C" w14:textId="77777777" w:rsidR="00062D3C" w:rsidRDefault="00062D3C" w:rsidP="002B1ABC">
            <w:r>
              <w:rPr>
                <w:color w:val="000000"/>
              </w:rPr>
              <w:t>1840034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D16F5E" w14:textId="77777777" w:rsidR="00062D3C" w:rsidRDefault="00062D3C" w:rsidP="002B1ABC">
            <w:r>
              <w:t>Parker</w:t>
            </w:r>
          </w:p>
        </w:tc>
        <w:tc>
          <w:tcPr>
            <w:tcW w:w="1377" w:type="dxa"/>
            <w:tcBorders>
              <w:top w:val="single" w:sz="4" w:space="0" w:color="auto"/>
              <w:left w:val="single" w:sz="4" w:space="0" w:color="auto"/>
              <w:bottom w:val="single" w:sz="4" w:space="0" w:color="auto"/>
              <w:right w:val="single" w:sz="4" w:space="0" w:color="auto"/>
            </w:tcBorders>
          </w:tcPr>
          <w:p w14:paraId="5EAA4010" w14:textId="77777777" w:rsidR="00062D3C" w:rsidRDefault="00062D3C" w:rsidP="002B1ABC">
            <w:pPr>
              <w:jc w:val="center"/>
            </w:pPr>
            <w:r>
              <w:t>2</w:t>
            </w:r>
          </w:p>
        </w:tc>
      </w:tr>
      <w:tr w:rsidR="00062D3C" w14:paraId="586F46D1"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C00CCC7" w14:textId="77777777" w:rsidR="00062D3C" w:rsidRDefault="00062D3C" w:rsidP="002B1ABC">
            <w:pPr>
              <w:ind w:right="-144"/>
              <w:rPr>
                <w:color w:val="000000"/>
              </w:rPr>
            </w:pPr>
            <w:r>
              <w:rPr>
                <w:color w:val="000000"/>
              </w:rPr>
              <w:t>Hilltop Estates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5BCFAA2" w14:textId="77777777" w:rsidR="00062D3C" w:rsidRDefault="00062D3C" w:rsidP="002B1ABC">
            <w:pPr>
              <w:rPr>
                <w:color w:val="000000"/>
              </w:rPr>
            </w:pPr>
            <w:r>
              <w:rPr>
                <w:color w:val="000000"/>
              </w:rPr>
              <w:t>1840034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DE7FAEE" w14:textId="77777777" w:rsidR="00062D3C" w:rsidRDefault="00062D3C" w:rsidP="002B1ABC">
            <w:r>
              <w:t>Parker</w:t>
            </w:r>
          </w:p>
        </w:tc>
        <w:tc>
          <w:tcPr>
            <w:tcW w:w="1377" w:type="dxa"/>
            <w:tcBorders>
              <w:top w:val="single" w:sz="4" w:space="0" w:color="auto"/>
              <w:left w:val="single" w:sz="4" w:space="0" w:color="auto"/>
              <w:bottom w:val="single" w:sz="4" w:space="0" w:color="auto"/>
              <w:right w:val="single" w:sz="4" w:space="0" w:color="auto"/>
            </w:tcBorders>
          </w:tcPr>
          <w:p w14:paraId="479273BF" w14:textId="77777777" w:rsidR="00062D3C" w:rsidRDefault="00062D3C" w:rsidP="002B1ABC">
            <w:pPr>
              <w:jc w:val="center"/>
            </w:pPr>
            <w:r>
              <w:t>2</w:t>
            </w:r>
          </w:p>
        </w:tc>
      </w:tr>
      <w:tr w:rsidR="00062D3C" w14:paraId="34180278"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FFCB75D" w14:textId="77777777" w:rsidR="00062D3C" w:rsidRDefault="00062D3C" w:rsidP="002B1ABC">
            <w:pPr>
              <w:ind w:right="-144"/>
              <w:rPr>
                <w:color w:val="000000"/>
              </w:rPr>
            </w:pPr>
            <w:r>
              <w:rPr>
                <w:color w:val="000000"/>
              </w:rPr>
              <w:t>Homestead @ Turtle Creek</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D1332CA" w14:textId="77777777" w:rsidR="00062D3C" w:rsidRDefault="00062D3C" w:rsidP="002B1ABC">
            <w:pPr>
              <w:rPr>
                <w:color w:val="000000"/>
              </w:rPr>
            </w:pPr>
            <w:r>
              <w:rPr>
                <w:color w:val="000000"/>
              </w:rPr>
              <w:t>1330153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905E94" w14:textId="77777777" w:rsidR="00062D3C" w:rsidRDefault="00062D3C" w:rsidP="002B1ABC">
            <w:r>
              <w:t>Kerr</w:t>
            </w:r>
          </w:p>
        </w:tc>
        <w:tc>
          <w:tcPr>
            <w:tcW w:w="1377" w:type="dxa"/>
            <w:tcBorders>
              <w:top w:val="single" w:sz="4" w:space="0" w:color="auto"/>
              <w:left w:val="single" w:sz="4" w:space="0" w:color="auto"/>
              <w:bottom w:val="single" w:sz="4" w:space="0" w:color="auto"/>
              <w:right w:val="single" w:sz="4" w:space="0" w:color="auto"/>
            </w:tcBorders>
          </w:tcPr>
          <w:p w14:paraId="71891C85" w14:textId="77777777" w:rsidR="00062D3C" w:rsidRDefault="00062D3C" w:rsidP="002B1ABC">
            <w:pPr>
              <w:jc w:val="center"/>
            </w:pPr>
            <w:r>
              <w:t>2</w:t>
            </w:r>
          </w:p>
        </w:tc>
      </w:tr>
      <w:tr w:rsidR="00062D3C" w14:paraId="5B93F7E7"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8237BA8" w14:textId="77777777" w:rsidR="00062D3C" w:rsidRDefault="00062D3C" w:rsidP="002B1ABC">
            <w:pPr>
              <w:ind w:right="-144"/>
              <w:rPr>
                <w:color w:val="000000"/>
              </w:rPr>
            </w:pPr>
            <w:r>
              <w:rPr>
                <w:color w:val="000000"/>
              </w:rPr>
              <w:t>Indian Cove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4B8924" w14:textId="77777777" w:rsidR="00062D3C" w:rsidRDefault="00062D3C" w:rsidP="002B1ABC">
            <w:pPr>
              <w:rPr>
                <w:color w:val="000000"/>
              </w:rPr>
            </w:pPr>
            <w:r>
              <w:rPr>
                <w:color w:val="000000"/>
              </w:rP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0D8EAE5" w14:textId="77777777" w:rsidR="00062D3C" w:rsidRDefault="00062D3C" w:rsidP="002B1ABC">
            <w:r>
              <w:t>Aransas</w:t>
            </w:r>
          </w:p>
        </w:tc>
        <w:tc>
          <w:tcPr>
            <w:tcW w:w="1377" w:type="dxa"/>
            <w:tcBorders>
              <w:top w:val="single" w:sz="4" w:space="0" w:color="auto"/>
              <w:left w:val="single" w:sz="4" w:space="0" w:color="auto"/>
              <w:bottom w:val="single" w:sz="4" w:space="0" w:color="auto"/>
              <w:right w:val="single" w:sz="4" w:space="0" w:color="auto"/>
            </w:tcBorders>
          </w:tcPr>
          <w:p w14:paraId="1CB80B3E" w14:textId="77777777" w:rsidR="00062D3C" w:rsidRDefault="00062D3C" w:rsidP="002B1ABC">
            <w:pPr>
              <w:jc w:val="center"/>
            </w:pPr>
            <w:r>
              <w:t>2</w:t>
            </w:r>
          </w:p>
        </w:tc>
      </w:tr>
      <w:tr w:rsidR="00062D3C" w14:paraId="6E9ACF16"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69A4EF7" w14:textId="77777777" w:rsidR="00062D3C" w:rsidRDefault="00062D3C" w:rsidP="002B1ABC">
            <w:pPr>
              <w:rPr>
                <w:color w:val="000000"/>
              </w:rPr>
            </w:pPr>
            <w:r>
              <w:rPr>
                <w:color w:val="000000"/>
              </w:rPr>
              <w:t>Laguna Tres</w:t>
            </w:r>
          </w:p>
          <w:p w14:paraId="78D44D6B" w14:textId="77777777" w:rsidR="00062D3C" w:rsidRPr="00F57ABD" w:rsidRDefault="00062D3C" w:rsidP="002B1ABC">
            <w:pPr>
              <w:jc w:val="cente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3AAED19" w14:textId="77777777" w:rsidR="00062D3C" w:rsidRDefault="00062D3C" w:rsidP="002B1ABC">
            <w:pPr>
              <w:rPr>
                <w:color w:val="000000"/>
              </w:rPr>
            </w:pPr>
            <w:r>
              <w:rPr>
                <w:color w:val="000000"/>
              </w:rPr>
              <w:t>1110019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5688DC" w14:textId="77777777" w:rsidR="00062D3C" w:rsidRDefault="00062D3C" w:rsidP="002B1ABC">
            <w:r>
              <w:t>Hood</w:t>
            </w:r>
          </w:p>
        </w:tc>
        <w:tc>
          <w:tcPr>
            <w:tcW w:w="1377" w:type="dxa"/>
            <w:tcBorders>
              <w:top w:val="single" w:sz="4" w:space="0" w:color="auto"/>
              <w:left w:val="single" w:sz="4" w:space="0" w:color="auto"/>
              <w:bottom w:val="single" w:sz="4" w:space="0" w:color="auto"/>
              <w:right w:val="single" w:sz="4" w:space="0" w:color="auto"/>
            </w:tcBorders>
          </w:tcPr>
          <w:p w14:paraId="45CD4347" w14:textId="77777777" w:rsidR="00062D3C" w:rsidRDefault="00062D3C" w:rsidP="002B1ABC">
            <w:pPr>
              <w:jc w:val="center"/>
            </w:pPr>
            <w:r>
              <w:t>2</w:t>
            </w:r>
          </w:p>
        </w:tc>
      </w:tr>
      <w:tr w:rsidR="00062D3C" w14:paraId="316C2FA6"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4076618" w14:textId="77777777" w:rsidR="00062D3C" w:rsidRPr="00B74E94" w:rsidRDefault="00062D3C" w:rsidP="002B1ABC">
            <w:pPr>
              <w:ind w:right="-144"/>
            </w:pPr>
            <w:r>
              <w:rPr>
                <w:color w:val="000000"/>
              </w:rPr>
              <w:lastRenderedPageBreak/>
              <w:t>Laguna Vista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AE47E28" w14:textId="77777777" w:rsidR="00062D3C" w:rsidRPr="00B74E94" w:rsidRDefault="00062D3C" w:rsidP="002B1ABC">
            <w:r>
              <w:rPr>
                <w:color w:val="000000"/>
              </w:rPr>
              <w:t>1110095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AC8C3C2" w14:textId="77777777" w:rsidR="00062D3C" w:rsidRDefault="00062D3C" w:rsidP="002B1ABC">
            <w:r>
              <w:t>Hood</w:t>
            </w:r>
          </w:p>
        </w:tc>
        <w:tc>
          <w:tcPr>
            <w:tcW w:w="1377" w:type="dxa"/>
            <w:tcBorders>
              <w:top w:val="single" w:sz="4" w:space="0" w:color="auto"/>
              <w:left w:val="single" w:sz="4" w:space="0" w:color="auto"/>
              <w:bottom w:val="single" w:sz="4" w:space="0" w:color="auto"/>
              <w:right w:val="single" w:sz="4" w:space="0" w:color="auto"/>
            </w:tcBorders>
          </w:tcPr>
          <w:p w14:paraId="630AD3CC" w14:textId="77777777" w:rsidR="00062D3C" w:rsidRDefault="00062D3C" w:rsidP="002B1ABC">
            <w:pPr>
              <w:jc w:val="center"/>
            </w:pPr>
            <w:r>
              <w:t>2</w:t>
            </w:r>
          </w:p>
        </w:tc>
      </w:tr>
      <w:tr w:rsidR="00062D3C" w14:paraId="617C0D22"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E6CB46B" w14:textId="77777777" w:rsidR="00062D3C" w:rsidRDefault="00062D3C" w:rsidP="002B1ABC">
            <w:pPr>
              <w:ind w:right="-144"/>
              <w:rPr>
                <w:color w:val="000000"/>
              </w:rPr>
            </w:pPr>
            <w:r>
              <w:rPr>
                <w:color w:val="000000"/>
              </w:rPr>
              <w:t>Lake Limestone Coves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B5240CA" w14:textId="77777777" w:rsidR="00062D3C" w:rsidRDefault="00062D3C" w:rsidP="002B1ABC">
            <w:pPr>
              <w:rPr>
                <w:color w:val="000000"/>
              </w:rPr>
            </w:pPr>
            <w:r>
              <w:rPr>
                <w:color w:val="000000"/>
              </w:rPr>
              <w:t>1980020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D8C7002" w14:textId="77777777" w:rsidR="00062D3C" w:rsidRDefault="00062D3C" w:rsidP="002B1ABC">
            <w:r>
              <w:t>Limestone &amp; Robertson</w:t>
            </w:r>
          </w:p>
        </w:tc>
        <w:tc>
          <w:tcPr>
            <w:tcW w:w="1377" w:type="dxa"/>
            <w:tcBorders>
              <w:top w:val="single" w:sz="4" w:space="0" w:color="auto"/>
              <w:left w:val="single" w:sz="4" w:space="0" w:color="auto"/>
              <w:bottom w:val="single" w:sz="4" w:space="0" w:color="auto"/>
              <w:right w:val="single" w:sz="4" w:space="0" w:color="auto"/>
            </w:tcBorders>
          </w:tcPr>
          <w:p w14:paraId="7FB1C268" w14:textId="77777777" w:rsidR="00062D3C" w:rsidRDefault="00062D3C" w:rsidP="002B1ABC">
            <w:pPr>
              <w:jc w:val="center"/>
            </w:pPr>
            <w:r>
              <w:t>2</w:t>
            </w:r>
          </w:p>
        </w:tc>
      </w:tr>
      <w:tr w:rsidR="00062D3C" w14:paraId="59B19A18"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F10CD35" w14:textId="77777777" w:rsidR="00062D3C" w:rsidRDefault="00062D3C" w:rsidP="002B1ABC">
            <w:pPr>
              <w:ind w:right="-144"/>
              <w:rPr>
                <w:color w:val="000000"/>
              </w:rPr>
            </w:pPr>
            <w:r>
              <w:rPr>
                <w:color w:val="000000"/>
              </w:rPr>
              <w:t>Lakeview Ranchettes Estates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29D4DC2" w14:textId="77777777" w:rsidR="00062D3C" w:rsidRDefault="00062D3C" w:rsidP="002B1ABC">
            <w:pPr>
              <w:rPr>
                <w:color w:val="000000"/>
              </w:rPr>
            </w:pPr>
            <w:r>
              <w:rPr>
                <w:color w:val="000000"/>
              </w:rPr>
              <w:t>0700057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BCEDB6" w14:textId="77777777" w:rsidR="00062D3C" w:rsidRDefault="00062D3C" w:rsidP="002B1ABC">
            <w:r>
              <w:t>Ellis</w:t>
            </w:r>
          </w:p>
        </w:tc>
        <w:tc>
          <w:tcPr>
            <w:tcW w:w="1377" w:type="dxa"/>
            <w:tcBorders>
              <w:top w:val="single" w:sz="4" w:space="0" w:color="auto"/>
              <w:left w:val="single" w:sz="4" w:space="0" w:color="auto"/>
              <w:bottom w:val="single" w:sz="4" w:space="0" w:color="auto"/>
              <w:right w:val="single" w:sz="4" w:space="0" w:color="auto"/>
            </w:tcBorders>
          </w:tcPr>
          <w:p w14:paraId="45F817B0" w14:textId="77777777" w:rsidR="00062D3C" w:rsidRDefault="00062D3C" w:rsidP="002B1ABC">
            <w:pPr>
              <w:jc w:val="center"/>
            </w:pPr>
            <w:r>
              <w:t>2</w:t>
            </w:r>
          </w:p>
        </w:tc>
      </w:tr>
      <w:tr w:rsidR="00062D3C" w14:paraId="0AA36399"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D717EC9" w14:textId="77777777" w:rsidR="00062D3C" w:rsidRDefault="00062D3C" w:rsidP="002B1ABC">
            <w:pPr>
              <w:ind w:right="-144"/>
              <w:rPr>
                <w:color w:val="000000"/>
              </w:rPr>
            </w:pPr>
            <w:r>
              <w:rPr>
                <w:color w:val="000000"/>
              </w:rPr>
              <w:t>La Playa Subdivision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9A65B" w14:textId="77777777" w:rsidR="00062D3C" w:rsidRDefault="00062D3C" w:rsidP="002B1ABC">
            <w:pPr>
              <w:rPr>
                <w:color w:val="000000"/>
              </w:rPr>
            </w:pPr>
            <w:r>
              <w:rPr>
                <w:color w:val="000000"/>
              </w:rPr>
              <w:t>2030015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0FD9E2" w14:textId="77777777" w:rsidR="00062D3C" w:rsidRDefault="00062D3C" w:rsidP="002B1ABC">
            <w:r>
              <w:t>San Augustine</w:t>
            </w:r>
          </w:p>
        </w:tc>
        <w:tc>
          <w:tcPr>
            <w:tcW w:w="1377" w:type="dxa"/>
            <w:tcBorders>
              <w:top w:val="single" w:sz="4" w:space="0" w:color="auto"/>
              <w:left w:val="single" w:sz="4" w:space="0" w:color="auto"/>
              <w:bottom w:val="single" w:sz="4" w:space="0" w:color="auto"/>
              <w:right w:val="single" w:sz="4" w:space="0" w:color="auto"/>
            </w:tcBorders>
          </w:tcPr>
          <w:p w14:paraId="4826915C" w14:textId="77777777" w:rsidR="00062D3C" w:rsidRDefault="00062D3C" w:rsidP="002B1ABC">
            <w:pPr>
              <w:jc w:val="center"/>
            </w:pPr>
            <w:r>
              <w:t>2</w:t>
            </w:r>
          </w:p>
        </w:tc>
      </w:tr>
      <w:tr w:rsidR="00062D3C" w14:paraId="2D17E4E5"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9308AA5" w14:textId="77777777" w:rsidR="00062D3C" w:rsidRDefault="00062D3C" w:rsidP="002B1ABC">
            <w:pPr>
              <w:ind w:right="-144"/>
              <w:rPr>
                <w:color w:val="000000"/>
              </w:rPr>
            </w:pPr>
            <w:r>
              <w:rPr>
                <w:color w:val="000000"/>
              </w:rPr>
              <w:t>Live Oak Hills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643C046" w14:textId="77777777" w:rsidR="00062D3C" w:rsidRDefault="00062D3C" w:rsidP="002B1ABC">
            <w:pPr>
              <w:rPr>
                <w:color w:val="000000"/>
              </w:rPr>
            </w:pPr>
            <w:r>
              <w:rPr>
                <w:color w:val="000000"/>
              </w:rPr>
              <w:t>1540012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033F939" w14:textId="77777777" w:rsidR="00062D3C" w:rsidRDefault="00062D3C" w:rsidP="002B1ABC">
            <w:r>
              <w:t>McCulloch</w:t>
            </w:r>
          </w:p>
        </w:tc>
        <w:tc>
          <w:tcPr>
            <w:tcW w:w="1377" w:type="dxa"/>
            <w:tcBorders>
              <w:top w:val="single" w:sz="4" w:space="0" w:color="auto"/>
              <w:left w:val="single" w:sz="4" w:space="0" w:color="auto"/>
              <w:bottom w:val="single" w:sz="4" w:space="0" w:color="auto"/>
              <w:right w:val="single" w:sz="4" w:space="0" w:color="auto"/>
            </w:tcBorders>
          </w:tcPr>
          <w:p w14:paraId="24ECD79A" w14:textId="77777777" w:rsidR="00062D3C" w:rsidRDefault="00062D3C" w:rsidP="002B1ABC">
            <w:pPr>
              <w:jc w:val="center"/>
            </w:pPr>
            <w:r>
              <w:t>2</w:t>
            </w:r>
          </w:p>
        </w:tc>
      </w:tr>
      <w:tr w:rsidR="00062D3C" w14:paraId="4D5682E7"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8B4F6A4" w14:textId="77777777" w:rsidR="00062D3C" w:rsidRDefault="00062D3C" w:rsidP="002B1ABC">
            <w:pPr>
              <w:ind w:right="-144"/>
              <w:rPr>
                <w:color w:val="000000"/>
              </w:rPr>
            </w:pPr>
            <w:r>
              <w:rPr>
                <w:color w:val="000000"/>
              </w:rPr>
              <w:t>Longford Place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166B611" w14:textId="77777777" w:rsidR="00062D3C" w:rsidRDefault="00062D3C" w:rsidP="002B1ABC">
            <w:pPr>
              <w:rPr>
                <w:color w:val="000000"/>
              </w:rPr>
            </w:pPr>
            <w:r>
              <w:rPr>
                <w:color w:val="000000"/>
              </w:rPr>
              <w:t>1810015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635E66" w14:textId="77777777" w:rsidR="00062D3C" w:rsidRDefault="00062D3C" w:rsidP="002B1ABC">
            <w:r>
              <w:t>Orange</w:t>
            </w:r>
          </w:p>
        </w:tc>
        <w:tc>
          <w:tcPr>
            <w:tcW w:w="1377" w:type="dxa"/>
            <w:tcBorders>
              <w:top w:val="single" w:sz="4" w:space="0" w:color="auto"/>
              <w:left w:val="single" w:sz="4" w:space="0" w:color="auto"/>
              <w:bottom w:val="single" w:sz="4" w:space="0" w:color="auto"/>
              <w:right w:val="single" w:sz="4" w:space="0" w:color="auto"/>
            </w:tcBorders>
          </w:tcPr>
          <w:p w14:paraId="0B29600D" w14:textId="77777777" w:rsidR="00062D3C" w:rsidRDefault="00062D3C" w:rsidP="002B1ABC">
            <w:pPr>
              <w:jc w:val="center"/>
            </w:pPr>
            <w:r>
              <w:rPr>
                <w:color w:val="000000" w:themeColor="text1"/>
              </w:rPr>
              <w:t>2</w:t>
            </w:r>
          </w:p>
        </w:tc>
      </w:tr>
      <w:tr w:rsidR="00062D3C" w14:paraId="391A2656"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AE8A9E5" w14:textId="77777777" w:rsidR="00062D3C" w:rsidRDefault="00062D3C" w:rsidP="002B1ABC">
            <w:pPr>
              <w:ind w:right="-144"/>
              <w:rPr>
                <w:color w:val="000000"/>
              </w:rPr>
            </w:pPr>
            <w:r>
              <w:rPr>
                <w:color w:val="000000"/>
              </w:rPr>
              <w:t xml:space="preserve">Meadowview Estates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CA5EBB" w14:textId="77777777" w:rsidR="00062D3C" w:rsidRDefault="00062D3C" w:rsidP="002B1ABC">
            <w:pPr>
              <w:rPr>
                <w:color w:val="000000"/>
              </w:rPr>
            </w:pPr>
            <w:r>
              <w:rPr>
                <w:color w:val="000000"/>
              </w:rPr>
              <w:t>0080051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A0E9AC" w14:textId="77777777" w:rsidR="00062D3C" w:rsidRDefault="00062D3C" w:rsidP="002B1ABC">
            <w:r>
              <w:t>Austin</w:t>
            </w:r>
          </w:p>
        </w:tc>
        <w:tc>
          <w:tcPr>
            <w:tcW w:w="1377" w:type="dxa"/>
            <w:tcBorders>
              <w:top w:val="single" w:sz="4" w:space="0" w:color="auto"/>
              <w:left w:val="single" w:sz="4" w:space="0" w:color="auto"/>
              <w:bottom w:val="single" w:sz="4" w:space="0" w:color="auto"/>
              <w:right w:val="single" w:sz="4" w:space="0" w:color="auto"/>
            </w:tcBorders>
          </w:tcPr>
          <w:p w14:paraId="18315F1A" w14:textId="77777777" w:rsidR="00062D3C" w:rsidRDefault="00062D3C" w:rsidP="002B1ABC">
            <w:pPr>
              <w:jc w:val="center"/>
            </w:pPr>
            <w:r>
              <w:t>2</w:t>
            </w:r>
          </w:p>
        </w:tc>
      </w:tr>
      <w:tr w:rsidR="00062D3C" w14:paraId="1CF7727D"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B3D8C6E" w14:textId="77777777" w:rsidR="00062D3C" w:rsidRDefault="00062D3C" w:rsidP="002B1ABC">
            <w:pPr>
              <w:ind w:right="-144"/>
            </w:pPr>
            <w:r>
              <w:rPr>
                <w:color w:val="000000"/>
              </w:rPr>
              <w:t>Meadowview Estates II</w:t>
            </w:r>
            <w: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4133F9" w14:textId="77777777" w:rsidR="00062D3C" w:rsidRDefault="00062D3C" w:rsidP="002B1ABC">
            <w:r>
              <w:t>0080059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773B365" w14:textId="77777777" w:rsidR="00062D3C" w:rsidRDefault="00062D3C" w:rsidP="002B1ABC">
            <w:r>
              <w:t>Austin</w:t>
            </w:r>
          </w:p>
        </w:tc>
        <w:tc>
          <w:tcPr>
            <w:tcW w:w="1377" w:type="dxa"/>
            <w:tcBorders>
              <w:top w:val="single" w:sz="4" w:space="0" w:color="auto"/>
              <w:left w:val="single" w:sz="4" w:space="0" w:color="auto"/>
              <w:bottom w:val="single" w:sz="4" w:space="0" w:color="auto"/>
              <w:right w:val="single" w:sz="4" w:space="0" w:color="auto"/>
            </w:tcBorders>
          </w:tcPr>
          <w:p w14:paraId="6CB5FEA8" w14:textId="77777777" w:rsidR="00062D3C" w:rsidRDefault="00062D3C" w:rsidP="002B1ABC">
            <w:pPr>
              <w:jc w:val="center"/>
            </w:pPr>
            <w:r>
              <w:t>2</w:t>
            </w:r>
          </w:p>
        </w:tc>
      </w:tr>
      <w:tr w:rsidR="00062D3C" w14:paraId="287BEDDC"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BEFD7D6" w14:textId="77777777" w:rsidR="00062D3C" w:rsidRDefault="00062D3C" w:rsidP="002B1ABC">
            <w:pPr>
              <w:ind w:right="-144"/>
            </w:pPr>
            <w:r>
              <w:t>Neptune Harbor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380FF3" w14:textId="77777777" w:rsidR="00062D3C" w:rsidRDefault="00062D3C" w:rsidP="002B1ABC">
            <w: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0C8A3A2" w14:textId="77777777" w:rsidR="00062D3C" w:rsidRDefault="00062D3C" w:rsidP="002B1ABC">
            <w:r>
              <w:t>Aransas</w:t>
            </w:r>
          </w:p>
        </w:tc>
        <w:tc>
          <w:tcPr>
            <w:tcW w:w="1377" w:type="dxa"/>
            <w:tcBorders>
              <w:top w:val="single" w:sz="4" w:space="0" w:color="auto"/>
              <w:left w:val="single" w:sz="4" w:space="0" w:color="auto"/>
              <w:bottom w:val="single" w:sz="4" w:space="0" w:color="auto"/>
              <w:right w:val="single" w:sz="4" w:space="0" w:color="auto"/>
            </w:tcBorders>
          </w:tcPr>
          <w:p w14:paraId="3C3A6D32" w14:textId="77777777" w:rsidR="00062D3C" w:rsidRDefault="00062D3C" w:rsidP="002B1ABC">
            <w:pPr>
              <w:jc w:val="center"/>
            </w:pPr>
            <w:r>
              <w:t>2</w:t>
            </w:r>
          </w:p>
        </w:tc>
      </w:tr>
      <w:tr w:rsidR="00062D3C" w14:paraId="0BFDD4DD"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560CA78" w14:textId="77777777" w:rsidR="00062D3C" w:rsidRDefault="00062D3C" w:rsidP="002B1ABC">
            <w:pPr>
              <w:ind w:right="-144"/>
            </w:pPr>
            <w:r>
              <w:t>North Victoria Utilities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D442440" w14:textId="77777777" w:rsidR="00062D3C" w:rsidRDefault="00062D3C" w:rsidP="002B1ABC">
            <w:r>
              <w:t>2350049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2F901B" w14:textId="77777777" w:rsidR="00062D3C" w:rsidRDefault="00062D3C" w:rsidP="002B1ABC">
            <w:r>
              <w:t>Victoria</w:t>
            </w:r>
          </w:p>
        </w:tc>
        <w:tc>
          <w:tcPr>
            <w:tcW w:w="1377" w:type="dxa"/>
            <w:tcBorders>
              <w:top w:val="single" w:sz="4" w:space="0" w:color="auto"/>
              <w:left w:val="single" w:sz="4" w:space="0" w:color="auto"/>
              <w:bottom w:val="single" w:sz="4" w:space="0" w:color="auto"/>
              <w:right w:val="single" w:sz="4" w:space="0" w:color="auto"/>
            </w:tcBorders>
          </w:tcPr>
          <w:p w14:paraId="2DB82205" w14:textId="77777777" w:rsidR="00062D3C" w:rsidRDefault="00062D3C" w:rsidP="002B1ABC">
            <w:pPr>
              <w:jc w:val="center"/>
            </w:pPr>
            <w:r>
              <w:t>2</w:t>
            </w:r>
          </w:p>
        </w:tc>
      </w:tr>
      <w:tr w:rsidR="00062D3C" w14:paraId="7E687CFC"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3DBDADC" w14:textId="77777777" w:rsidR="00062D3C" w:rsidRPr="009540CE" w:rsidRDefault="00062D3C" w:rsidP="002B1ABC">
            <w:pPr>
              <w:ind w:right="-144"/>
            </w:pPr>
            <w:r>
              <w:t>Oak Hill Estates*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467E2B8" w14:textId="77777777" w:rsidR="00062D3C" w:rsidRPr="009540CE" w:rsidRDefault="00062D3C" w:rsidP="002B1ABC">
            <w:r>
              <w:rPr>
                <w:color w:val="000000"/>
              </w:rPr>
              <w:t>1013045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717A8B" w14:textId="77777777" w:rsidR="00062D3C" w:rsidRDefault="00062D3C" w:rsidP="002B1ABC">
            <w:r>
              <w:t>Harris</w:t>
            </w:r>
          </w:p>
        </w:tc>
        <w:tc>
          <w:tcPr>
            <w:tcW w:w="1377" w:type="dxa"/>
            <w:tcBorders>
              <w:top w:val="single" w:sz="4" w:space="0" w:color="auto"/>
              <w:left w:val="single" w:sz="4" w:space="0" w:color="auto"/>
              <w:bottom w:val="single" w:sz="4" w:space="0" w:color="auto"/>
              <w:right w:val="single" w:sz="4" w:space="0" w:color="auto"/>
            </w:tcBorders>
          </w:tcPr>
          <w:p w14:paraId="7C770E32" w14:textId="77777777" w:rsidR="00062D3C" w:rsidRDefault="00062D3C" w:rsidP="002B1ABC">
            <w:pPr>
              <w:jc w:val="center"/>
            </w:pPr>
            <w:r>
              <w:t>3</w:t>
            </w:r>
          </w:p>
        </w:tc>
      </w:tr>
      <w:tr w:rsidR="00062D3C" w14:paraId="3457B488"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98FD440" w14:textId="77777777" w:rsidR="00062D3C" w:rsidRDefault="00062D3C" w:rsidP="002B1ABC">
            <w:pPr>
              <w:ind w:right="-144"/>
            </w:pPr>
            <w:r>
              <w:t>Oak Hill Ranch Estates, Oak Hill Ranchettes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CE42BC" w14:textId="77777777" w:rsidR="00062D3C" w:rsidRDefault="00062D3C" w:rsidP="002B1ABC">
            <w:r>
              <w:rPr>
                <w:color w:val="000000"/>
              </w:rPr>
              <w:t>0940085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E31BF0" w14:textId="77777777" w:rsidR="00062D3C" w:rsidRDefault="00062D3C" w:rsidP="002B1ABC">
            <w:r>
              <w:t>Guadalupe</w:t>
            </w:r>
          </w:p>
        </w:tc>
        <w:tc>
          <w:tcPr>
            <w:tcW w:w="1377" w:type="dxa"/>
            <w:tcBorders>
              <w:top w:val="single" w:sz="4" w:space="0" w:color="auto"/>
              <w:left w:val="single" w:sz="4" w:space="0" w:color="auto"/>
              <w:bottom w:val="single" w:sz="4" w:space="0" w:color="auto"/>
              <w:right w:val="single" w:sz="4" w:space="0" w:color="auto"/>
            </w:tcBorders>
          </w:tcPr>
          <w:p w14:paraId="4FB3808E" w14:textId="77777777" w:rsidR="00062D3C" w:rsidRDefault="00062D3C" w:rsidP="002B1ABC">
            <w:pPr>
              <w:jc w:val="center"/>
            </w:pPr>
            <w:r>
              <w:t>2</w:t>
            </w:r>
          </w:p>
        </w:tc>
      </w:tr>
      <w:tr w:rsidR="00062D3C" w14:paraId="2FFB180F"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3B5A34B" w14:textId="77777777" w:rsidR="00062D3C" w:rsidRDefault="00062D3C" w:rsidP="002B1ABC">
            <w:r>
              <w:t>Oak Hollow Estates, Oak Hollow Park</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463E94" w14:textId="77777777" w:rsidR="00062D3C" w:rsidRDefault="00062D3C" w:rsidP="002B1ABC">
            <w:pPr>
              <w:rPr>
                <w:color w:val="000000"/>
              </w:rPr>
            </w:pPr>
            <w:r>
              <w:rPr>
                <w:color w:val="000000"/>
              </w:rPr>
              <w:t>2470019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3DB6E6F" w14:textId="77777777" w:rsidR="00062D3C" w:rsidRDefault="00062D3C" w:rsidP="002B1ABC">
            <w:r>
              <w:t>Wilson</w:t>
            </w:r>
          </w:p>
        </w:tc>
        <w:tc>
          <w:tcPr>
            <w:tcW w:w="1377" w:type="dxa"/>
            <w:tcBorders>
              <w:top w:val="single" w:sz="4" w:space="0" w:color="auto"/>
              <w:left w:val="single" w:sz="4" w:space="0" w:color="auto"/>
              <w:bottom w:val="single" w:sz="4" w:space="0" w:color="auto"/>
              <w:right w:val="single" w:sz="4" w:space="0" w:color="auto"/>
            </w:tcBorders>
          </w:tcPr>
          <w:p w14:paraId="54287AC7" w14:textId="77777777" w:rsidR="00062D3C" w:rsidRDefault="00062D3C" w:rsidP="002B1ABC">
            <w:pPr>
              <w:jc w:val="center"/>
            </w:pPr>
            <w:r>
              <w:t>2</w:t>
            </w:r>
          </w:p>
        </w:tc>
      </w:tr>
      <w:tr w:rsidR="00062D3C" w14:paraId="52ACA01C"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ED6C347" w14:textId="77777777" w:rsidR="00062D3C" w:rsidRDefault="00062D3C" w:rsidP="002B1ABC">
            <w:r>
              <w:t>Palmetto Park Estates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0E4DBE" w14:textId="77777777" w:rsidR="00062D3C" w:rsidRDefault="00062D3C" w:rsidP="002B1ABC">
            <w:pPr>
              <w:rPr>
                <w:color w:val="000000"/>
              </w:rPr>
            </w:pPr>
            <w:r>
              <w:rPr>
                <w:color w:val="000000"/>
              </w:rP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FC9286B" w14:textId="77777777" w:rsidR="00062D3C" w:rsidRDefault="00062D3C" w:rsidP="002B1ABC">
            <w:r>
              <w:t>Aransas</w:t>
            </w:r>
          </w:p>
        </w:tc>
        <w:tc>
          <w:tcPr>
            <w:tcW w:w="1377" w:type="dxa"/>
            <w:tcBorders>
              <w:top w:val="single" w:sz="4" w:space="0" w:color="auto"/>
              <w:left w:val="single" w:sz="4" w:space="0" w:color="auto"/>
              <w:bottom w:val="single" w:sz="4" w:space="0" w:color="auto"/>
              <w:right w:val="single" w:sz="4" w:space="0" w:color="auto"/>
            </w:tcBorders>
          </w:tcPr>
          <w:p w14:paraId="43208C21" w14:textId="77777777" w:rsidR="00062D3C" w:rsidRDefault="00062D3C" w:rsidP="002B1ABC">
            <w:pPr>
              <w:jc w:val="center"/>
            </w:pPr>
            <w:r>
              <w:t>2</w:t>
            </w:r>
          </w:p>
        </w:tc>
      </w:tr>
      <w:tr w:rsidR="00062D3C" w14:paraId="776618E7"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3872F02" w14:textId="77777777" w:rsidR="00062D3C" w:rsidRDefault="00062D3C" w:rsidP="002B1ABC">
            <w:r>
              <w:t>Pelican Isle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233B97" w14:textId="77777777" w:rsidR="00062D3C" w:rsidRDefault="00062D3C" w:rsidP="002B1ABC">
            <w:r>
              <w:rPr>
                <w:color w:val="000000"/>
              </w:rPr>
              <w:t>1750036</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6B1DDDB" w14:textId="77777777" w:rsidR="00062D3C" w:rsidRDefault="00062D3C" w:rsidP="002B1ABC">
            <w:r>
              <w:t>Navarro</w:t>
            </w:r>
          </w:p>
        </w:tc>
        <w:tc>
          <w:tcPr>
            <w:tcW w:w="1377" w:type="dxa"/>
            <w:tcBorders>
              <w:top w:val="single" w:sz="4" w:space="0" w:color="auto"/>
              <w:left w:val="single" w:sz="4" w:space="0" w:color="auto"/>
              <w:bottom w:val="single" w:sz="4" w:space="0" w:color="auto"/>
              <w:right w:val="single" w:sz="4" w:space="0" w:color="auto"/>
            </w:tcBorders>
          </w:tcPr>
          <w:p w14:paraId="3098F7C5" w14:textId="77777777" w:rsidR="00062D3C" w:rsidRDefault="00062D3C" w:rsidP="002B1ABC">
            <w:pPr>
              <w:jc w:val="center"/>
            </w:pPr>
            <w:r>
              <w:t>2</w:t>
            </w:r>
          </w:p>
        </w:tc>
      </w:tr>
      <w:tr w:rsidR="00062D3C" w14:paraId="1B922D91"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2D65C0B" w14:textId="77777777" w:rsidR="00062D3C" w:rsidRDefault="00062D3C" w:rsidP="002B1ABC">
            <w:r>
              <w:t>Quiet Village II Subdivision, Quiet Village II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95CADF" w14:textId="77777777" w:rsidR="00062D3C" w:rsidRDefault="00062D3C" w:rsidP="002B1ABC">
            <w:pPr>
              <w:rPr>
                <w:color w:val="000000"/>
              </w:rPr>
            </w:pPr>
            <w:r>
              <w:rPr>
                <w:color w:val="000000"/>
              </w:rPr>
              <w:t>1080221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947B51" w14:textId="77777777" w:rsidR="00062D3C" w:rsidRDefault="00062D3C" w:rsidP="002B1ABC">
            <w:r>
              <w:t>Hidalgo</w:t>
            </w:r>
          </w:p>
        </w:tc>
        <w:tc>
          <w:tcPr>
            <w:tcW w:w="1377" w:type="dxa"/>
            <w:tcBorders>
              <w:top w:val="single" w:sz="4" w:space="0" w:color="auto"/>
              <w:left w:val="single" w:sz="4" w:space="0" w:color="auto"/>
              <w:bottom w:val="single" w:sz="4" w:space="0" w:color="auto"/>
              <w:right w:val="single" w:sz="4" w:space="0" w:color="auto"/>
            </w:tcBorders>
          </w:tcPr>
          <w:p w14:paraId="484BB601" w14:textId="77777777" w:rsidR="00062D3C" w:rsidRDefault="00062D3C" w:rsidP="002B1ABC">
            <w:pPr>
              <w:jc w:val="center"/>
            </w:pPr>
            <w:r>
              <w:t>2</w:t>
            </w:r>
          </w:p>
        </w:tc>
      </w:tr>
      <w:tr w:rsidR="00062D3C" w14:paraId="1D69AC6B"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A39F44D" w14:textId="0D64E8FF" w:rsidR="00062D3C" w:rsidRDefault="00062D3C" w:rsidP="002B1ABC">
            <w:r>
              <w:t>RJR Water (Mountain River Estates, Mountain Valley Estates)*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5E1154" w14:textId="1EF734FF" w:rsidR="00062D3C" w:rsidRDefault="00062D3C" w:rsidP="002B1ABC">
            <w:pPr>
              <w:rPr>
                <w:color w:val="000000"/>
              </w:rPr>
            </w:pPr>
            <w:r>
              <w:rPr>
                <w:color w:val="000000"/>
              </w:rPr>
              <w:t>1840077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CB97CF" w14:textId="4531FB8F" w:rsidR="00062D3C" w:rsidRDefault="00062D3C" w:rsidP="002B1ABC">
            <w:r>
              <w:t>Palo Pinto &amp; Parker</w:t>
            </w:r>
          </w:p>
        </w:tc>
        <w:tc>
          <w:tcPr>
            <w:tcW w:w="1377" w:type="dxa"/>
            <w:tcBorders>
              <w:top w:val="single" w:sz="4" w:space="0" w:color="auto"/>
              <w:left w:val="single" w:sz="4" w:space="0" w:color="auto"/>
              <w:bottom w:val="single" w:sz="4" w:space="0" w:color="auto"/>
              <w:right w:val="single" w:sz="4" w:space="0" w:color="auto"/>
            </w:tcBorders>
          </w:tcPr>
          <w:p w14:paraId="508BC74D" w14:textId="0D962AF8" w:rsidR="00062D3C" w:rsidRDefault="00062D3C" w:rsidP="002B1ABC">
            <w:pPr>
              <w:jc w:val="center"/>
            </w:pPr>
            <w:r>
              <w:t>XX</w:t>
            </w:r>
          </w:p>
        </w:tc>
      </w:tr>
      <w:tr w:rsidR="00062D3C" w14:paraId="670BAEF7"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1EAC80D" w14:textId="77777777" w:rsidR="00062D3C" w:rsidRDefault="00062D3C" w:rsidP="002B1ABC">
            <w:r>
              <w:t xml:space="preserve">Settlers Crossing Water System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709734A" w14:textId="77777777" w:rsidR="00062D3C" w:rsidRDefault="00062D3C" w:rsidP="002B1ABC">
            <w:pPr>
              <w:rPr>
                <w:color w:val="000000"/>
              </w:rPr>
            </w:pPr>
            <w:r>
              <w:rPr>
                <w:color w:val="000000"/>
              </w:rPr>
              <w:t>0080058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098AC30" w14:textId="77777777" w:rsidR="00062D3C" w:rsidRDefault="00062D3C" w:rsidP="002B1ABC">
            <w:r>
              <w:t>Austin</w:t>
            </w:r>
          </w:p>
        </w:tc>
        <w:tc>
          <w:tcPr>
            <w:tcW w:w="1377" w:type="dxa"/>
            <w:tcBorders>
              <w:top w:val="single" w:sz="4" w:space="0" w:color="auto"/>
              <w:left w:val="single" w:sz="4" w:space="0" w:color="auto"/>
              <w:bottom w:val="single" w:sz="4" w:space="0" w:color="auto"/>
              <w:right w:val="single" w:sz="4" w:space="0" w:color="auto"/>
            </w:tcBorders>
          </w:tcPr>
          <w:p w14:paraId="7C1259CB" w14:textId="77777777" w:rsidR="00062D3C" w:rsidRDefault="00062D3C" w:rsidP="002B1ABC">
            <w:pPr>
              <w:jc w:val="center"/>
            </w:pPr>
            <w:r>
              <w:t>2</w:t>
            </w:r>
          </w:p>
        </w:tc>
      </w:tr>
      <w:tr w:rsidR="00062D3C" w14:paraId="609DB69E"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644269A" w14:textId="77777777" w:rsidR="00062D3C" w:rsidRDefault="00062D3C" w:rsidP="002B1ABC">
            <w:r>
              <w:t xml:space="preserve">Settlers Crossing Water System 2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F89B8DD" w14:textId="77777777" w:rsidR="00062D3C" w:rsidRDefault="00062D3C" w:rsidP="002B1ABC">
            <w:pPr>
              <w:rPr>
                <w:color w:val="000000"/>
              </w:rPr>
            </w:pPr>
            <w:r>
              <w:t>0080060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85C4BD" w14:textId="77777777" w:rsidR="00062D3C" w:rsidRDefault="00062D3C" w:rsidP="002B1ABC">
            <w:r>
              <w:t>Austin</w:t>
            </w:r>
          </w:p>
        </w:tc>
        <w:tc>
          <w:tcPr>
            <w:tcW w:w="1377" w:type="dxa"/>
            <w:tcBorders>
              <w:top w:val="single" w:sz="4" w:space="0" w:color="auto"/>
              <w:left w:val="single" w:sz="4" w:space="0" w:color="auto"/>
              <w:bottom w:val="single" w:sz="4" w:space="0" w:color="auto"/>
              <w:right w:val="single" w:sz="4" w:space="0" w:color="auto"/>
            </w:tcBorders>
          </w:tcPr>
          <w:p w14:paraId="23D940F5" w14:textId="77777777" w:rsidR="00062D3C" w:rsidRDefault="00062D3C" w:rsidP="002B1ABC">
            <w:pPr>
              <w:jc w:val="center"/>
            </w:pPr>
            <w:r>
              <w:t>2</w:t>
            </w:r>
          </w:p>
        </w:tc>
      </w:tr>
      <w:tr w:rsidR="00062D3C" w14:paraId="03DB3377"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D73AD68" w14:textId="77777777" w:rsidR="00062D3C" w:rsidRDefault="00062D3C" w:rsidP="002B1ABC">
            <w:pPr>
              <w:rPr>
                <w:color w:val="000000"/>
              </w:rPr>
            </w:pPr>
            <w:r>
              <w:rPr>
                <w:color w:val="000000"/>
              </w:rPr>
              <w:t xml:space="preserve">Settlers Estates Sec II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D038BB" w14:textId="77777777" w:rsidR="00062D3C" w:rsidRDefault="00062D3C" w:rsidP="002B1ABC">
            <w:pPr>
              <w:rPr>
                <w:color w:val="000000"/>
              </w:rPr>
            </w:pPr>
            <w:r>
              <w:rPr>
                <w:color w:val="000000"/>
              </w:rPr>
              <w:t>0080056</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1D68DA" w14:textId="77777777" w:rsidR="00062D3C" w:rsidRDefault="00062D3C" w:rsidP="002B1ABC">
            <w:r>
              <w:t>Austin</w:t>
            </w:r>
          </w:p>
        </w:tc>
        <w:tc>
          <w:tcPr>
            <w:tcW w:w="1377" w:type="dxa"/>
            <w:tcBorders>
              <w:top w:val="single" w:sz="4" w:space="0" w:color="auto"/>
              <w:left w:val="single" w:sz="4" w:space="0" w:color="auto"/>
              <w:bottom w:val="single" w:sz="4" w:space="0" w:color="auto"/>
              <w:right w:val="single" w:sz="4" w:space="0" w:color="auto"/>
            </w:tcBorders>
          </w:tcPr>
          <w:p w14:paraId="374C440B" w14:textId="77777777" w:rsidR="00062D3C" w:rsidRDefault="00062D3C" w:rsidP="002B1ABC">
            <w:pPr>
              <w:jc w:val="center"/>
            </w:pPr>
            <w:r>
              <w:t>2</w:t>
            </w:r>
          </w:p>
        </w:tc>
      </w:tr>
      <w:tr w:rsidR="00062D3C" w14:paraId="10D0CB98"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B520B10" w14:textId="77777777" w:rsidR="00062D3C" w:rsidRDefault="00062D3C" w:rsidP="002B1ABC">
            <w:r>
              <w:rPr>
                <w:color w:val="000000"/>
              </w:rPr>
              <w:t xml:space="preserve">Settlers Meadows Water System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57F2C71" w14:textId="77777777" w:rsidR="00062D3C" w:rsidRDefault="00062D3C" w:rsidP="002B1ABC">
            <w:r>
              <w:rPr>
                <w:color w:val="000000"/>
              </w:rPr>
              <w:t>0080055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AD8DDC4" w14:textId="77777777" w:rsidR="00062D3C" w:rsidRDefault="00062D3C" w:rsidP="002B1ABC">
            <w:r>
              <w:t>Austin</w:t>
            </w:r>
          </w:p>
        </w:tc>
        <w:tc>
          <w:tcPr>
            <w:tcW w:w="1377" w:type="dxa"/>
            <w:tcBorders>
              <w:top w:val="single" w:sz="4" w:space="0" w:color="auto"/>
              <w:left w:val="single" w:sz="4" w:space="0" w:color="auto"/>
              <w:bottom w:val="single" w:sz="4" w:space="0" w:color="auto"/>
              <w:right w:val="single" w:sz="4" w:space="0" w:color="auto"/>
            </w:tcBorders>
          </w:tcPr>
          <w:p w14:paraId="4CC08590" w14:textId="77777777" w:rsidR="00062D3C" w:rsidRDefault="00062D3C" w:rsidP="002B1ABC">
            <w:pPr>
              <w:jc w:val="center"/>
            </w:pPr>
            <w:r>
              <w:t>2</w:t>
            </w:r>
          </w:p>
        </w:tc>
      </w:tr>
      <w:tr w:rsidR="00062D3C" w14:paraId="00CEF295"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51F375F" w14:textId="77777777" w:rsidR="00062D3C" w:rsidRDefault="00062D3C" w:rsidP="002B1ABC">
            <w:r>
              <w:t>Shady Oaks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99C1759" w14:textId="77777777" w:rsidR="00062D3C" w:rsidRDefault="00062D3C" w:rsidP="002B1ABC">
            <w:r>
              <w:t>2350036</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387105" w14:textId="77777777" w:rsidR="00062D3C" w:rsidRDefault="00062D3C" w:rsidP="002B1ABC">
            <w:r>
              <w:t>Victoria</w:t>
            </w:r>
          </w:p>
        </w:tc>
        <w:tc>
          <w:tcPr>
            <w:tcW w:w="1377" w:type="dxa"/>
            <w:tcBorders>
              <w:top w:val="single" w:sz="4" w:space="0" w:color="auto"/>
              <w:left w:val="single" w:sz="4" w:space="0" w:color="auto"/>
              <w:bottom w:val="single" w:sz="4" w:space="0" w:color="auto"/>
              <w:right w:val="single" w:sz="4" w:space="0" w:color="auto"/>
            </w:tcBorders>
          </w:tcPr>
          <w:p w14:paraId="4454B5CA" w14:textId="77777777" w:rsidR="00062D3C" w:rsidRDefault="00062D3C" w:rsidP="002B1ABC">
            <w:pPr>
              <w:jc w:val="center"/>
            </w:pPr>
            <w:r>
              <w:t>2</w:t>
            </w:r>
          </w:p>
        </w:tc>
      </w:tr>
      <w:tr w:rsidR="00062D3C" w14:paraId="525FEC11"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E3CFCB2" w14:textId="77777777" w:rsidR="00062D3C" w:rsidRDefault="00062D3C" w:rsidP="002B1ABC">
            <w:r>
              <w:t>Shady Oaks Water Company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B705D8" w14:textId="77777777" w:rsidR="00062D3C" w:rsidRDefault="00062D3C" w:rsidP="002B1ABC">
            <w:r>
              <w:t>2470017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67F1E5" w14:textId="77777777" w:rsidR="00062D3C" w:rsidRDefault="00062D3C" w:rsidP="002B1ABC">
            <w:r>
              <w:t>Wilson</w:t>
            </w:r>
          </w:p>
        </w:tc>
        <w:tc>
          <w:tcPr>
            <w:tcW w:w="1377" w:type="dxa"/>
            <w:tcBorders>
              <w:top w:val="single" w:sz="4" w:space="0" w:color="auto"/>
              <w:left w:val="single" w:sz="4" w:space="0" w:color="auto"/>
              <w:bottom w:val="single" w:sz="4" w:space="0" w:color="auto"/>
              <w:right w:val="single" w:sz="4" w:space="0" w:color="auto"/>
            </w:tcBorders>
          </w:tcPr>
          <w:p w14:paraId="5AB7A5C9" w14:textId="77777777" w:rsidR="00062D3C" w:rsidRDefault="00062D3C" w:rsidP="002B1ABC">
            <w:pPr>
              <w:jc w:val="center"/>
            </w:pPr>
            <w:r>
              <w:t>2</w:t>
            </w:r>
          </w:p>
        </w:tc>
      </w:tr>
      <w:tr w:rsidR="00062D3C" w14:paraId="3A86271A"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4F03AD1" w14:textId="77777777" w:rsidR="00062D3C" w:rsidRDefault="00062D3C" w:rsidP="002B1ABC">
            <w:r>
              <w:t>South Council Creek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F0D3A51" w14:textId="77777777" w:rsidR="00062D3C" w:rsidRDefault="00062D3C" w:rsidP="002B1ABC">
            <w:r>
              <w:t>0270079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9831FD3" w14:textId="77777777" w:rsidR="00062D3C" w:rsidRDefault="00062D3C" w:rsidP="002B1ABC">
            <w:r>
              <w:t>Burnet</w:t>
            </w:r>
          </w:p>
        </w:tc>
        <w:tc>
          <w:tcPr>
            <w:tcW w:w="1377" w:type="dxa"/>
            <w:tcBorders>
              <w:top w:val="single" w:sz="4" w:space="0" w:color="auto"/>
              <w:left w:val="single" w:sz="4" w:space="0" w:color="auto"/>
              <w:bottom w:val="single" w:sz="4" w:space="0" w:color="auto"/>
              <w:right w:val="single" w:sz="4" w:space="0" w:color="auto"/>
            </w:tcBorders>
          </w:tcPr>
          <w:p w14:paraId="4668B8CB" w14:textId="77777777" w:rsidR="00062D3C" w:rsidRDefault="00062D3C" w:rsidP="002B1ABC">
            <w:pPr>
              <w:jc w:val="center"/>
            </w:pPr>
            <w:r>
              <w:t>2</w:t>
            </w:r>
          </w:p>
        </w:tc>
      </w:tr>
      <w:tr w:rsidR="00062D3C" w14:paraId="25EEC8FF"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796E4BD" w14:textId="77777777" w:rsidR="00062D3C" w:rsidRDefault="00062D3C" w:rsidP="002B1ABC">
            <w:r>
              <w:t>South Council Creek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2D20DC4" w14:textId="77777777" w:rsidR="00062D3C" w:rsidRDefault="00062D3C" w:rsidP="002B1ABC">
            <w:r>
              <w:t>0270080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66C948" w14:textId="77777777" w:rsidR="00062D3C" w:rsidRDefault="00062D3C" w:rsidP="002B1ABC">
            <w:r>
              <w:t>Burnet</w:t>
            </w:r>
          </w:p>
        </w:tc>
        <w:tc>
          <w:tcPr>
            <w:tcW w:w="1377" w:type="dxa"/>
            <w:tcBorders>
              <w:top w:val="single" w:sz="4" w:space="0" w:color="auto"/>
              <w:left w:val="single" w:sz="4" w:space="0" w:color="auto"/>
              <w:bottom w:val="single" w:sz="4" w:space="0" w:color="auto"/>
              <w:right w:val="single" w:sz="4" w:space="0" w:color="auto"/>
            </w:tcBorders>
          </w:tcPr>
          <w:p w14:paraId="3544A806" w14:textId="77777777" w:rsidR="00062D3C" w:rsidRDefault="00062D3C" w:rsidP="002B1ABC">
            <w:pPr>
              <w:jc w:val="center"/>
            </w:pPr>
            <w:r>
              <w:t>2</w:t>
            </w:r>
          </w:p>
        </w:tc>
      </w:tr>
      <w:tr w:rsidR="00062D3C" w14:paraId="3BE6336B"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4A197CE" w14:textId="77777777" w:rsidR="00062D3C" w:rsidRDefault="00062D3C" w:rsidP="002B1ABC">
            <w:r>
              <w:t>South Silver Creek I, II, III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49AA61" w14:textId="77777777" w:rsidR="00062D3C" w:rsidRDefault="00062D3C" w:rsidP="002B1ABC">
            <w:r>
              <w:t>0270041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31A1E55" w14:textId="77777777" w:rsidR="00062D3C" w:rsidRDefault="00062D3C" w:rsidP="002B1ABC">
            <w:r>
              <w:t>Burnet</w:t>
            </w:r>
          </w:p>
        </w:tc>
        <w:tc>
          <w:tcPr>
            <w:tcW w:w="1377" w:type="dxa"/>
            <w:tcBorders>
              <w:top w:val="single" w:sz="4" w:space="0" w:color="auto"/>
              <w:left w:val="single" w:sz="4" w:space="0" w:color="auto"/>
              <w:bottom w:val="single" w:sz="4" w:space="0" w:color="auto"/>
              <w:right w:val="single" w:sz="4" w:space="0" w:color="auto"/>
            </w:tcBorders>
          </w:tcPr>
          <w:p w14:paraId="7C0A8D93" w14:textId="77777777" w:rsidR="00062D3C" w:rsidRDefault="00062D3C" w:rsidP="002B1ABC">
            <w:pPr>
              <w:jc w:val="center"/>
            </w:pPr>
            <w:r>
              <w:t>2</w:t>
            </w:r>
          </w:p>
        </w:tc>
      </w:tr>
      <w:tr w:rsidR="00062D3C" w14:paraId="6DA47055"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94F62D2" w14:textId="77777777" w:rsidR="00062D3C" w:rsidRDefault="00062D3C" w:rsidP="002B1ABC">
            <w:r>
              <w:t>Spanish Grant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58EC8B0" w14:textId="77777777" w:rsidR="00062D3C" w:rsidRDefault="00062D3C" w:rsidP="002B1ABC">
            <w:r>
              <w:t>0700064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B5DCD6" w14:textId="77777777" w:rsidR="00062D3C" w:rsidRDefault="00062D3C" w:rsidP="002B1ABC">
            <w:r>
              <w:t>Ellis</w:t>
            </w:r>
          </w:p>
        </w:tc>
        <w:tc>
          <w:tcPr>
            <w:tcW w:w="1377" w:type="dxa"/>
            <w:tcBorders>
              <w:top w:val="single" w:sz="4" w:space="0" w:color="auto"/>
              <w:left w:val="single" w:sz="4" w:space="0" w:color="auto"/>
              <w:bottom w:val="single" w:sz="4" w:space="0" w:color="auto"/>
              <w:right w:val="single" w:sz="4" w:space="0" w:color="auto"/>
            </w:tcBorders>
          </w:tcPr>
          <w:p w14:paraId="08E5A981" w14:textId="77777777" w:rsidR="00062D3C" w:rsidRDefault="00062D3C" w:rsidP="002B1ABC">
            <w:pPr>
              <w:jc w:val="center"/>
            </w:pPr>
            <w:r>
              <w:t>2</w:t>
            </w:r>
          </w:p>
        </w:tc>
      </w:tr>
      <w:tr w:rsidR="00062D3C" w14:paraId="5D962736"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8766F1A" w14:textId="77777777" w:rsidR="00062D3C" w:rsidRDefault="00062D3C" w:rsidP="002B1ABC">
            <w:r>
              <w:t>Tall Pines Utility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2912CF5" w14:textId="77777777" w:rsidR="00062D3C" w:rsidRDefault="00062D3C" w:rsidP="002B1ABC">
            <w:r>
              <w:t>1010220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6769E27" w14:textId="77777777" w:rsidR="00062D3C" w:rsidRDefault="00062D3C" w:rsidP="002B1ABC">
            <w:r>
              <w:t>Harris</w:t>
            </w:r>
          </w:p>
        </w:tc>
        <w:tc>
          <w:tcPr>
            <w:tcW w:w="1377" w:type="dxa"/>
            <w:tcBorders>
              <w:top w:val="single" w:sz="4" w:space="0" w:color="auto"/>
              <w:left w:val="single" w:sz="4" w:space="0" w:color="auto"/>
              <w:bottom w:val="single" w:sz="4" w:space="0" w:color="auto"/>
              <w:right w:val="single" w:sz="4" w:space="0" w:color="auto"/>
            </w:tcBorders>
          </w:tcPr>
          <w:p w14:paraId="2F9E0E45" w14:textId="77777777" w:rsidR="00062D3C" w:rsidRDefault="00062D3C" w:rsidP="002B1ABC">
            <w:pPr>
              <w:jc w:val="center"/>
            </w:pPr>
            <w:r>
              <w:t>2</w:t>
            </w:r>
          </w:p>
        </w:tc>
      </w:tr>
      <w:tr w:rsidR="00062D3C" w14:paraId="56484C4E"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46B1AA8" w14:textId="77777777" w:rsidR="00062D3C" w:rsidRPr="006F316A" w:rsidRDefault="00062D3C" w:rsidP="002B1ABC">
            <w:r>
              <w:t>Texas Landing Utilities Deerwood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BEA8947" w14:textId="77777777" w:rsidR="00062D3C" w:rsidRDefault="00062D3C" w:rsidP="002B1ABC">
            <w:r>
              <w:t>1700798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FA1585C" w14:textId="77777777" w:rsidR="00062D3C" w:rsidRDefault="00062D3C" w:rsidP="002B1ABC">
            <w:r>
              <w:t>Montgomery</w:t>
            </w:r>
          </w:p>
        </w:tc>
        <w:tc>
          <w:tcPr>
            <w:tcW w:w="1377" w:type="dxa"/>
            <w:tcBorders>
              <w:top w:val="single" w:sz="4" w:space="0" w:color="auto"/>
              <w:left w:val="single" w:sz="4" w:space="0" w:color="auto"/>
              <w:bottom w:val="single" w:sz="4" w:space="0" w:color="auto"/>
              <w:right w:val="single" w:sz="4" w:space="0" w:color="auto"/>
            </w:tcBorders>
          </w:tcPr>
          <w:p w14:paraId="1BC7AD19" w14:textId="77777777" w:rsidR="00062D3C" w:rsidRDefault="00062D3C" w:rsidP="002B1ABC">
            <w:pPr>
              <w:jc w:val="center"/>
            </w:pPr>
            <w:r>
              <w:t>2</w:t>
            </w:r>
          </w:p>
        </w:tc>
      </w:tr>
      <w:tr w:rsidR="00062D3C" w14:paraId="53FD4932"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EA43D54" w14:textId="77777777" w:rsidR="00062D3C" w:rsidRPr="00916AA2" w:rsidRDefault="00062D3C" w:rsidP="002B1ABC">
            <w:r>
              <w:lastRenderedPageBreak/>
              <w:t>Texas Landing Utilities Goode City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D1960E" w14:textId="77777777" w:rsidR="00062D3C" w:rsidRDefault="00062D3C" w:rsidP="002B1ABC">
            <w:r>
              <w:t>1700744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768F6C" w14:textId="77777777" w:rsidR="00062D3C" w:rsidRDefault="00062D3C" w:rsidP="002B1ABC">
            <w:r>
              <w:t>Montgomery</w:t>
            </w:r>
          </w:p>
        </w:tc>
        <w:tc>
          <w:tcPr>
            <w:tcW w:w="1377" w:type="dxa"/>
            <w:tcBorders>
              <w:top w:val="single" w:sz="4" w:space="0" w:color="auto"/>
              <w:left w:val="single" w:sz="4" w:space="0" w:color="auto"/>
              <w:bottom w:val="single" w:sz="4" w:space="0" w:color="auto"/>
              <w:right w:val="single" w:sz="4" w:space="0" w:color="auto"/>
            </w:tcBorders>
          </w:tcPr>
          <w:p w14:paraId="0B68F14A" w14:textId="77777777" w:rsidR="00062D3C" w:rsidRDefault="00062D3C" w:rsidP="002B1ABC">
            <w:pPr>
              <w:jc w:val="center"/>
            </w:pPr>
            <w:r>
              <w:t>2</w:t>
            </w:r>
          </w:p>
        </w:tc>
      </w:tr>
      <w:tr w:rsidR="00062D3C" w14:paraId="7415FFDB"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6EDEE8A" w14:textId="77777777" w:rsidR="00062D3C" w:rsidRDefault="00062D3C" w:rsidP="002B1ABC">
            <w:r>
              <w:t>Texas Landing Utilities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0E4E2C5" w14:textId="77777777" w:rsidR="00062D3C" w:rsidRDefault="00062D3C" w:rsidP="002B1ABC">
            <w:r>
              <w:t>1870151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7DC9A13" w14:textId="77777777" w:rsidR="00062D3C" w:rsidRDefault="00062D3C" w:rsidP="002B1ABC">
            <w:r>
              <w:t>Polk</w:t>
            </w:r>
          </w:p>
        </w:tc>
        <w:tc>
          <w:tcPr>
            <w:tcW w:w="1377" w:type="dxa"/>
            <w:tcBorders>
              <w:top w:val="single" w:sz="4" w:space="0" w:color="auto"/>
              <w:left w:val="single" w:sz="4" w:space="0" w:color="auto"/>
              <w:bottom w:val="single" w:sz="4" w:space="0" w:color="auto"/>
              <w:right w:val="single" w:sz="4" w:space="0" w:color="auto"/>
            </w:tcBorders>
          </w:tcPr>
          <w:p w14:paraId="750FA410" w14:textId="77777777" w:rsidR="00062D3C" w:rsidRDefault="00062D3C" w:rsidP="002B1ABC">
            <w:pPr>
              <w:jc w:val="center"/>
            </w:pPr>
            <w:r>
              <w:t>2</w:t>
            </w:r>
          </w:p>
        </w:tc>
      </w:tr>
      <w:tr w:rsidR="00062D3C" w14:paraId="051CE510"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B05731E" w14:textId="77777777" w:rsidR="00062D3C" w:rsidRDefault="00062D3C" w:rsidP="002B1ABC">
            <w:r>
              <w:t>Thousand Oaks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1DF16E" w14:textId="77777777" w:rsidR="00062D3C" w:rsidRDefault="00062D3C" w:rsidP="002B1ABC">
            <w:r>
              <w:t>0720054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6C3F741" w14:textId="77777777" w:rsidR="00062D3C" w:rsidRDefault="00062D3C" w:rsidP="002B1ABC">
            <w:r>
              <w:t>Erath</w:t>
            </w:r>
          </w:p>
        </w:tc>
        <w:tc>
          <w:tcPr>
            <w:tcW w:w="1377" w:type="dxa"/>
            <w:tcBorders>
              <w:top w:val="single" w:sz="4" w:space="0" w:color="auto"/>
              <w:left w:val="single" w:sz="4" w:space="0" w:color="auto"/>
              <w:bottom w:val="single" w:sz="4" w:space="0" w:color="auto"/>
              <w:right w:val="single" w:sz="4" w:space="0" w:color="auto"/>
            </w:tcBorders>
          </w:tcPr>
          <w:p w14:paraId="56F160D6" w14:textId="77777777" w:rsidR="00062D3C" w:rsidRDefault="00062D3C" w:rsidP="002B1ABC">
            <w:pPr>
              <w:jc w:val="center"/>
            </w:pPr>
            <w:r>
              <w:t>2</w:t>
            </w:r>
          </w:p>
        </w:tc>
      </w:tr>
      <w:tr w:rsidR="00062D3C" w14:paraId="1A9CB623"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08C38D5" w14:textId="77777777" w:rsidR="00062D3C" w:rsidRDefault="00062D3C" w:rsidP="002B1ABC">
            <w:pPr>
              <w:rPr>
                <w:noProof/>
              </w:rPr>
            </w:pPr>
            <w:r>
              <w:rPr>
                <w:noProof/>
              </w:rPr>
              <w:t>Timberlane Water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E6D08B0" w14:textId="77777777" w:rsidR="00062D3C" w:rsidRDefault="00062D3C" w:rsidP="002B1ABC">
            <w:pPr>
              <w:rPr>
                <w:noProof/>
              </w:rPr>
            </w:pPr>
            <w:r>
              <w:rPr>
                <w:noProof/>
              </w:rPr>
              <w:t>2020054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F32274" w14:textId="77777777" w:rsidR="00062D3C" w:rsidRDefault="00062D3C" w:rsidP="002B1ABC">
            <w:r>
              <w:t>Sabine</w:t>
            </w:r>
          </w:p>
        </w:tc>
        <w:tc>
          <w:tcPr>
            <w:tcW w:w="1377" w:type="dxa"/>
            <w:tcBorders>
              <w:top w:val="single" w:sz="4" w:space="0" w:color="auto"/>
              <w:left w:val="single" w:sz="4" w:space="0" w:color="auto"/>
              <w:bottom w:val="single" w:sz="4" w:space="0" w:color="auto"/>
              <w:right w:val="single" w:sz="4" w:space="0" w:color="auto"/>
            </w:tcBorders>
          </w:tcPr>
          <w:p w14:paraId="657D7FCD" w14:textId="77777777" w:rsidR="00062D3C" w:rsidRDefault="00062D3C" w:rsidP="002B1ABC">
            <w:pPr>
              <w:jc w:val="center"/>
            </w:pPr>
            <w:r>
              <w:t>2</w:t>
            </w:r>
          </w:p>
        </w:tc>
      </w:tr>
      <w:tr w:rsidR="00062D3C" w14:paraId="3E5B7B8A"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9042E51" w14:textId="77777777" w:rsidR="00062D3C" w:rsidRDefault="00062D3C" w:rsidP="002B1ABC">
            <w:r>
              <w:rPr>
                <w:noProof/>
              </w:rPr>
              <w:t>Treetops Phase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071857D" w14:textId="77777777" w:rsidR="00062D3C" w:rsidRDefault="00062D3C" w:rsidP="002B1ABC">
            <w:r>
              <w:rPr>
                <w:noProof/>
              </w:rPr>
              <w:t>1840134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E1AB865" w14:textId="77777777" w:rsidR="00062D3C" w:rsidRDefault="00062D3C" w:rsidP="002B1ABC">
            <w:r>
              <w:t>Parker</w:t>
            </w:r>
          </w:p>
        </w:tc>
        <w:tc>
          <w:tcPr>
            <w:tcW w:w="1377" w:type="dxa"/>
            <w:tcBorders>
              <w:top w:val="single" w:sz="4" w:space="0" w:color="auto"/>
              <w:left w:val="single" w:sz="4" w:space="0" w:color="auto"/>
              <w:bottom w:val="single" w:sz="4" w:space="0" w:color="auto"/>
              <w:right w:val="single" w:sz="4" w:space="0" w:color="auto"/>
            </w:tcBorders>
          </w:tcPr>
          <w:p w14:paraId="0220C613" w14:textId="77777777" w:rsidR="00062D3C" w:rsidRDefault="00062D3C" w:rsidP="002B1ABC">
            <w:pPr>
              <w:jc w:val="center"/>
            </w:pPr>
            <w:r>
              <w:t>2</w:t>
            </w:r>
          </w:p>
        </w:tc>
      </w:tr>
      <w:tr w:rsidR="00062D3C" w14:paraId="29E89001"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69F3AE8" w14:textId="77777777" w:rsidR="00062D3C" w:rsidRDefault="00062D3C" w:rsidP="002B1ABC">
            <w:pPr>
              <w:rPr>
                <w:noProof/>
              </w:rPr>
            </w:pPr>
            <w:r>
              <w:rPr>
                <w:noProof/>
              </w:rPr>
              <w:t>Tri County Point Water System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A3C04E" w14:textId="77777777" w:rsidR="00062D3C" w:rsidRDefault="00062D3C" w:rsidP="002B1ABC">
            <w:pPr>
              <w:rPr>
                <w:noProof/>
              </w:rPr>
            </w:pPr>
            <w:r>
              <w:rPr>
                <w:noProof/>
              </w:rPr>
              <w:t>1200027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6154AFF" w14:textId="77777777" w:rsidR="00062D3C" w:rsidRDefault="00062D3C" w:rsidP="002B1ABC">
            <w:r>
              <w:t>Jackson</w:t>
            </w:r>
          </w:p>
        </w:tc>
        <w:tc>
          <w:tcPr>
            <w:tcW w:w="1377" w:type="dxa"/>
            <w:tcBorders>
              <w:top w:val="single" w:sz="4" w:space="0" w:color="auto"/>
              <w:left w:val="single" w:sz="4" w:space="0" w:color="auto"/>
              <w:bottom w:val="single" w:sz="4" w:space="0" w:color="auto"/>
              <w:right w:val="single" w:sz="4" w:space="0" w:color="auto"/>
            </w:tcBorders>
          </w:tcPr>
          <w:p w14:paraId="59EB1098" w14:textId="77777777" w:rsidR="00062D3C" w:rsidRDefault="00062D3C" w:rsidP="002B1ABC">
            <w:pPr>
              <w:jc w:val="center"/>
            </w:pPr>
            <w:r>
              <w:t>2</w:t>
            </w:r>
          </w:p>
        </w:tc>
      </w:tr>
      <w:tr w:rsidR="00062D3C" w14:paraId="50BF9440"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9E948B5" w14:textId="77777777" w:rsidR="00062D3C" w:rsidRDefault="00062D3C" w:rsidP="002B1ABC">
            <w:pPr>
              <w:rPr>
                <w:noProof/>
              </w:rPr>
            </w:pPr>
            <w:r>
              <w:rPr>
                <w:noProof/>
              </w:rPr>
              <w:t>Tri County Point Water System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597397E" w14:textId="77777777" w:rsidR="00062D3C" w:rsidRDefault="00062D3C" w:rsidP="002B1ABC">
            <w:pPr>
              <w:rPr>
                <w:noProof/>
              </w:rPr>
            </w:pPr>
            <w:r>
              <w:rPr>
                <w:noProof/>
              </w:rPr>
              <w:t>1200028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858CA2" w14:textId="77777777" w:rsidR="00062D3C" w:rsidRDefault="00062D3C" w:rsidP="002B1ABC">
            <w:r>
              <w:t>Jackson</w:t>
            </w:r>
          </w:p>
        </w:tc>
        <w:tc>
          <w:tcPr>
            <w:tcW w:w="1377" w:type="dxa"/>
            <w:tcBorders>
              <w:top w:val="single" w:sz="4" w:space="0" w:color="auto"/>
              <w:left w:val="single" w:sz="4" w:space="0" w:color="auto"/>
              <w:bottom w:val="single" w:sz="4" w:space="0" w:color="auto"/>
              <w:right w:val="single" w:sz="4" w:space="0" w:color="auto"/>
            </w:tcBorders>
          </w:tcPr>
          <w:p w14:paraId="1F711857" w14:textId="77777777" w:rsidR="00062D3C" w:rsidRDefault="00062D3C" w:rsidP="002B1ABC">
            <w:pPr>
              <w:jc w:val="center"/>
            </w:pPr>
            <w:r>
              <w:t>2</w:t>
            </w:r>
          </w:p>
        </w:tc>
      </w:tr>
      <w:tr w:rsidR="00062D3C" w14:paraId="48097E86"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0A74280" w14:textId="77777777" w:rsidR="00062D3C" w:rsidRDefault="00062D3C" w:rsidP="002B1ABC">
            <w:pPr>
              <w:rPr>
                <w:noProof/>
              </w:rPr>
            </w:pPr>
            <w:r>
              <w:rPr>
                <w:noProof/>
              </w:rPr>
              <w:t>Tri County Point Water System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BAF0DE2" w14:textId="77777777" w:rsidR="00062D3C" w:rsidRDefault="00062D3C" w:rsidP="002B1ABC">
            <w:pPr>
              <w:rPr>
                <w:noProof/>
              </w:rPr>
            </w:pPr>
            <w:r>
              <w:rPr>
                <w:noProof/>
              </w:rPr>
              <w:t>1200029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B4415C" w14:textId="77777777" w:rsidR="00062D3C" w:rsidRDefault="00062D3C" w:rsidP="002B1ABC">
            <w:r>
              <w:t>Jackson</w:t>
            </w:r>
          </w:p>
        </w:tc>
        <w:tc>
          <w:tcPr>
            <w:tcW w:w="1377" w:type="dxa"/>
            <w:tcBorders>
              <w:top w:val="single" w:sz="4" w:space="0" w:color="auto"/>
              <w:left w:val="single" w:sz="4" w:space="0" w:color="auto"/>
              <w:bottom w:val="single" w:sz="4" w:space="0" w:color="auto"/>
              <w:right w:val="single" w:sz="4" w:space="0" w:color="auto"/>
            </w:tcBorders>
          </w:tcPr>
          <w:p w14:paraId="7F3C5157" w14:textId="77777777" w:rsidR="00062D3C" w:rsidRDefault="00062D3C" w:rsidP="002B1ABC">
            <w:pPr>
              <w:jc w:val="center"/>
            </w:pPr>
            <w:r>
              <w:t>2</w:t>
            </w:r>
          </w:p>
        </w:tc>
      </w:tr>
      <w:tr w:rsidR="00062D3C" w14:paraId="7F7A70AF"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F47C7B4" w14:textId="77777777" w:rsidR="00062D3C" w:rsidRDefault="00062D3C" w:rsidP="002B1ABC">
            <w:pPr>
              <w:rPr>
                <w:noProof/>
              </w:rPr>
            </w:pPr>
            <w:r>
              <w:rPr>
                <w:noProof/>
              </w:rPr>
              <w:t>Ville d’Alsace Water Supply*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C502E1" w14:textId="77777777" w:rsidR="00062D3C" w:rsidRDefault="00062D3C" w:rsidP="002B1ABC">
            <w:pPr>
              <w:rPr>
                <w:noProof/>
              </w:rPr>
            </w:pPr>
            <w:r>
              <w:rPr>
                <w:noProof/>
              </w:rPr>
              <w:t>1630037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40C5E4E" w14:textId="77777777" w:rsidR="00062D3C" w:rsidRDefault="00062D3C" w:rsidP="002B1ABC">
            <w:r>
              <w:t>Medina</w:t>
            </w:r>
          </w:p>
        </w:tc>
        <w:tc>
          <w:tcPr>
            <w:tcW w:w="1377" w:type="dxa"/>
            <w:tcBorders>
              <w:top w:val="single" w:sz="4" w:space="0" w:color="auto"/>
              <w:left w:val="single" w:sz="4" w:space="0" w:color="auto"/>
              <w:bottom w:val="single" w:sz="4" w:space="0" w:color="auto"/>
              <w:right w:val="single" w:sz="4" w:space="0" w:color="auto"/>
            </w:tcBorders>
          </w:tcPr>
          <w:p w14:paraId="198ADE2F" w14:textId="77777777" w:rsidR="00062D3C" w:rsidRDefault="00062D3C" w:rsidP="002B1ABC">
            <w:pPr>
              <w:jc w:val="center"/>
            </w:pPr>
            <w:r>
              <w:t>4</w:t>
            </w:r>
          </w:p>
        </w:tc>
      </w:tr>
      <w:tr w:rsidR="00062D3C" w14:paraId="390EEE62"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741F1F2" w14:textId="77777777" w:rsidR="00062D3C" w:rsidRDefault="00062D3C" w:rsidP="002B1ABC">
            <w:pPr>
              <w:rPr>
                <w:noProof/>
              </w:rPr>
            </w:pPr>
            <w:r>
              <w:rPr>
                <w:noProof/>
              </w:rPr>
              <w:t>Vista Verde Water Systems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EB9ADE" w14:textId="77777777" w:rsidR="00062D3C" w:rsidRDefault="00062D3C" w:rsidP="002B1ABC">
            <w:pPr>
              <w:rPr>
                <w:noProof/>
              </w:rPr>
            </w:pPr>
            <w:r>
              <w:rPr>
                <w:noProof/>
              </w:rPr>
              <w:t>1700694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4A11B35" w14:textId="77777777" w:rsidR="00062D3C" w:rsidRDefault="00062D3C" w:rsidP="002B1ABC">
            <w:r>
              <w:t>Montgomery</w:t>
            </w:r>
          </w:p>
        </w:tc>
        <w:tc>
          <w:tcPr>
            <w:tcW w:w="1377" w:type="dxa"/>
            <w:tcBorders>
              <w:top w:val="single" w:sz="4" w:space="0" w:color="auto"/>
              <w:left w:val="single" w:sz="4" w:space="0" w:color="auto"/>
              <w:bottom w:val="single" w:sz="4" w:space="0" w:color="auto"/>
              <w:right w:val="single" w:sz="4" w:space="0" w:color="auto"/>
            </w:tcBorders>
          </w:tcPr>
          <w:p w14:paraId="339D6A97" w14:textId="77777777" w:rsidR="00062D3C" w:rsidRDefault="00062D3C" w:rsidP="002B1ABC">
            <w:pPr>
              <w:jc w:val="center"/>
            </w:pPr>
            <w:r>
              <w:t>2</w:t>
            </w:r>
          </w:p>
        </w:tc>
      </w:tr>
      <w:tr w:rsidR="00062D3C" w14:paraId="20819289"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CDC030A" w14:textId="77777777" w:rsidR="00062D3C" w:rsidRDefault="00062D3C" w:rsidP="002B1ABC">
            <w:pPr>
              <w:rPr>
                <w:noProof/>
              </w:rPr>
            </w:pPr>
            <w:r>
              <w:rPr>
                <w:noProof/>
              </w:rPr>
              <w:t>Walnut Bend Water Supply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6D5D83" w14:textId="77777777" w:rsidR="00062D3C" w:rsidRDefault="00062D3C" w:rsidP="002B1ABC">
            <w:pPr>
              <w:rPr>
                <w:noProof/>
              </w:rPr>
            </w:pPr>
            <w:r>
              <w:rPr>
                <w:noProof/>
              </w:rPr>
              <w:t>0030037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A96459" w14:textId="77777777" w:rsidR="00062D3C" w:rsidRDefault="00062D3C" w:rsidP="002B1ABC">
            <w:r>
              <w:t>Angelina</w:t>
            </w:r>
          </w:p>
        </w:tc>
        <w:tc>
          <w:tcPr>
            <w:tcW w:w="1377" w:type="dxa"/>
            <w:tcBorders>
              <w:top w:val="single" w:sz="4" w:space="0" w:color="auto"/>
              <w:left w:val="single" w:sz="4" w:space="0" w:color="auto"/>
              <w:bottom w:val="single" w:sz="4" w:space="0" w:color="auto"/>
              <w:right w:val="single" w:sz="4" w:space="0" w:color="auto"/>
            </w:tcBorders>
          </w:tcPr>
          <w:p w14:paraId="6A7B8A9D" w14:textId="77777777" w:rsidR="00062D3C" w:rsidRDefault="00062D3C" w:rsidP="002B1ABC">
            <w:pPr>
              <w:jc w:val="center"/>
            </w:pPr>
            <w:r>
              <w:t>2</w:t>
            </w:r>
          </w:p>
        </w:tc>
      </w:tr>
      <w:tr w:rsidR="00062D3C" w14:paraId="011B3DD4"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5DF6205" w14:textId="77777777" w:rsidR="00062D3C" w:rsidRDefault="00062D3C" w:rsidP="002B1ABC">
            <w:pPr>
              <w:rPr>
                <w:noProof/>
              </w:rPr>
            </w:pPr>
            <w:r>
              <w:rPr>
                <w:noProof/>
              </w:rPr>
              <w:t>WaterCo</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5C021E7" w14:textId="77777777" w:rsidR="00062D3C" w:rsidRDefault="00062D3C" w:rsidP="002B1ABC">
            <w:pPr>
              <w:rPr>
                <w:noProof/>
              </w:rPr>
            </w:pPr>
            <w:r>
              <w:rPr>
                <w:noProof/>
              </w:rPr>
              <w:t>1690028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6E1445B" w14:textId="77777777" w:rsidR="00062D3C" w:rsidRDefault="00062D3C" w:rsidP="002B1ABC">
            <w:r>
              <w:t>Montague</w:t>
            </w:r>
          </w:p>
        </w:tc>
        <w:tc>
          <w:tcPr>
            <w:tcW w:w="1377" w:type="dxa"/>
            <w:tcBorders>
              <w:top w:val="single" w:sz="4" w:space="0" w:color="auto"/>
              <w:left w:val="single" w:sz="4" w:space="0" w:color="auto"/>
              <w:bottom w:val="single" w:sz="4" w:space="0" w:color="auto"/>
              <w:right w:val="single" w:sz="4" w:space="0" w:color="auto"/>
            </w:tcBorders>
          </w:tcPr>
          <w:p w14:paraId="7B081BB1" w14:textId="77777777" w:rsidR="00062D3C" w:rsidRDefault="00062D3C" w:rsidP="002B1ABC">
            <w:pPr>
              <w:jc w:val="center"/>
            </w:pPr>
            <w:r>
              <w:t>2</w:t>
            </w:r>
          </w:p>
        </w:tc>
      </w:tr>
      <w:tr w:rsidR="00062D3C" w14:paraId="1CC19895"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D1FB07B" w14:textId="77777777" w:rsidR="00062D3C" w:rsidRDefault="00062D3C" w:rsidP="002B1ABC">
            <w:pPr>
              <w:rPr>
                <w:noProof/>
              </w:rPr>
            </w:pPr>
            <w:r>
              <w:rPr>
                <w:noProof/>
              </w:rPr>
              <w:t>The Woodlands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3C21696" w14:textId="77777777" w:rsidR="00062D3C" w:rsidRDefault="00062D3C" w:rsidP="002B1ABC">
            <w:pPr>
              <w:rPr>
                <w:noProof/>
              </w:rPr>
            </w:pPr>
            <w:r>
              <w:rPr>
                <w:noProof/>
              </w:rPr>
              <w:t>1050139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E92471" w14:textId="77777777" w:rsidR="00062D3C" w:rsidRDefault="00062D3C" w:rsidP="002B1ABC">
            <w:r>
              <w:t>Hays</w:t>
            </w:r>
          </w:p>
        </w:tc>
        <w:tc>
          <w:tcPr>
            <w:tcW w:w="1377" w:type="dxa"/>
            <w:tcBorders>
              <w:top w:val="single" w:sz="4" w:space="0" w:color="auto"/>
              <w:left w:val="single" w:sz="4" w:space="0" w:color="auto"/>
              <w:bottom w:val="single" w:sz="4" w:space="0" w:color="auto"/>
              <w:right w:val="single" w:sz="4" w:space="0" w:color="auto"/>
            </w:tcBorders>
          </w:tcPr>
          <w:p w14:paraId="6627B7C3" w14:textId="77777777" w:rsidR="00062D3C" w:rsidRDefault="00062D3C" w:rsidP="002B1ABC">
            <w:pPr>
              <w:jc w:val="center"/>
            </w:pPr>
            <w:r>
              <w:t>2</w:t>
            </w:r>
          </w:p>
        </w:tc>
      </w:tr>
      <w:tr w:rsidR="00062D3C" w14:paraId="444B59AA"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A075B1A" w14:textId="77777777" w:rsidR="00062D3C" w:rsidRDefault="00062D3C" w:rsidP="002B1ABC">
            <w:pPr>
              <w:rPr>
                <w:noProof/>
              </w:rPr>
            </w:pPr>
            <w:r>
              <w:rPr>
                <w:noProof/>
              </w:rPr>
              <w:t>Woodland Harbor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73EDF85" w14:textId="77777777" w:rsidR="00062D3C" w:rsidRDefault="00062D3C" w:rsidP="002B1ABC">
            <w:pPr>
              <w:rPr>
                <w:noProof/>
              </w:rPr>
            </w:pPr>
            <w:r>
              <w:rPr>
                <w:noProof/>
              </w:rPr>
              <w:t>0320014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11BA72" w14:textId="77777777" w:rsidR="00062D3C" w:rsidRDefault="00062D3C" w:rsidP="002B1ABC">
            <w:r>
              <w:t>Camp</w:t>
            </w:r>
          </w:p>
        </w:tc>
        <w:tc>
          <w:tcPr>
            <w:tcW w:w="1377" w:type="dxa"/>
            <w:tcBorders>
              <w:top w:val="single" w:sz="4" w:space="0" w:color="auto"/>
              <w:left w:val="single" w:sz="4" w:space="0" w:color="auto"/>
              <w:bottom w:val="single" w:sz="4" w:space="0" w:color="auto"/>
              <w:right w:val="single" w:sz="4" w:space="0" w:color="auto"/>
            </w:tcBorders>
          </w:tcPr>
          <w:p w14:paraId="5D2A8C0B" w14:textId="77777777" w:rsidR="00062D3C" w:rsidRDefault="00062D3C" w:rsidP="002B1ABC">
            <w:pPr>
              <w:jc w:val="center"/>
            </w:pPr>
            <w:r>
              <w:t>2</w:t>
            </w:r>
          </w:p>
        </w:tc>
      </w:tr>
      <w:tr w:rsidR="00062D3C" w14:paraId="7C6F8DD5" w14:textId="77777777" w:rsidTr="002B1ABC">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9BB962B" w14:textId="77777777" w:rsidR="00062D3C" w:rsidRDefault="00062D3C" w:rsidP="002B1ABC">
            <w:pPr>
              <w:rPr>
                <w:noProof/>
              </w:rPr>
            </w:pPr>
            <w:r>
              <w:rPr>
                <w:noProof/>
              </w:rPr>
              <w:t>Woodlands West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7CA711" w14:textId="77777777" w:rsidR="00062D3C" w:rsidRDefault="00062D3C" w:rsidP="002B1ABC">
            <w:pPr>
              <w:rPr>
                <w:noProof/>
              </w:rPr>
            </w:pPr>
            <w:r>
              <w:rPr>
                <w:noProof/>
              </w:rPr>
              <w:t>0260043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52220E6" w14:textId="77777777" w:rsidR="00062D3C" w:rsidRDefault="00062D3C" w:rsidP="002B1ABC">
            <w:r>
              <w:t>Burleson</w:t>
            </w:r>
          </w:p>
        </w:tc>
        <w:tc>
          <w:tcPr>
            <w:tcW w:w="1377" w:type="dxa"/>
            <w:tcBorders>
              <w:top w:val="single" w:sz="4" w:space="0" w:color="auto"/>
              <w:left w:val="single" w:sz="4" w:space="0" w:color="auto"/>
              <w:bottom w:val="single" w:sz="4" w:space="0" w:color="auto"/>
              <w:right w:val="single" w:sz="4" w:space="0" w:color="auto"/>
            </w:tcBorders>
          </w:tcPr>
          <w:p w14:paraId="6954FCB5" w14:textId="77777777" w:rsidR="00062D3C" w:rsidRDefault="00062D3C" w:rsidP="002B1ABC">
            <w:pPr>
              <w:jc w:val="center"/>
            </w:pPr>
            <w:r>
              <w:t>2</w:t>
            </w:r>
          </w:p>
        </w:tc>
      </w:tr>
    </w:tbl>
    <w:p w14:paraId="60ADD840" w14:textId="77777777" w:rsidR="00062D3C" w:rsidRDefault="00062D3C" w:rsidP="00062D3C">
      <w:pPr>
        <w:pStyle w:val="ListParagraph"/>
        <w:tabs>
          <w:tab w:val="right" w:pos="10080"/>
        </w:tabs>
        <w:ind w:right="720"/>
        <w:jc w:val="both"/>
      </w:pPr>
    </w:p>
    <w:p w14:paraId="42F7287B" w14:textId="0F727065" w:rsidR="009927AC" w:rsidRDefault="00062D3C" w:rsidP="005A25E4">
      <w:pPr>
        <w:pStyle w:val="ListParagraph"/>
        <w:tabs>
          <w:tab w:val="right" w:pos="10080"/>
        </w:tabs>
        <w:ind w:right="720"/>
        <w:jc w:val="both"/>
      </w:pPr>
      <w:r>
        <w:t>* Denotes systems with separate rate schedules. The rate schedules designated as “applicable to all water service areas reflected on list of subdivisions and systems unless otherwise specified” do not apply to these systems</w:t>
      </w:r>
      <w:r w:rsidR="005A25E4">
        <w:t>.</w:t>
      </w:r>
    </w:p>
    <w:p w14:paraId="4CB260B9" w14:textId="77777777" w:rsidR="009927AC" w:rsidRDefault="009927AC">
      <w:pPr>
        <w:widowControl/>
        <w:tabs>
          <w:tab w:val="right" w:pos="10080"/>
        </w:tabs>
        <w:ind w:right="-72"/>
      </w:pPr>
    </w:p>
    <w:p w14:paraId="0AB040D3" w14:textId="77777777" w:rsidR="00062D3C" w:rsidRDefault="00062D3C">
      <w:pPr>
        <w:widowControl/>
        <w:tabs>
          <w:tab w:val="right" w:pos="10080"/>
        </w:tabs>
        <w:ind w:right="-72"/>
      </w:pPr>
    </w:p>
    <w:p w14:paraId="517B535A" w14:textId="77777777" w:rsidR="00062D3C" w:rsidRDefault="00062D3C">
      <w:pPr>
        <w:widowControl/>
        <w:tabs>
          <w:tab w:val="right" w:pos="10080"/>
        </w:tabs>
        <w:ind w:right="-72"/>
      </w:pPr>
    </w:p>
    <w:p w14:paraId="1ED8C789" w14:textId="26B38ED5" w:rsidR="00062D3C" w:rsidRDefault="00062D3C">
      <w:pPr>
        <w:widowControl/>
        <w:tabs>
          <w:tab w:val="right" w:pos="10080"/>
        </w:tabs>
        <w:ind w:right="-72"/>
        <w:sectPr w:rsidR="00062D3C">
          <w:footerReference w:type="first" r:id="rId10"/>
          <w:pgSz w:w="12240" w:h="15840"/>
          <w:pgMar w:top="576" w:right="1440" w:bottom="1152" w:left="1440" w:header="720" w:footer="576" w:gutter="0"/>
          <w:pgNumType w:start="29"/>
          <w:cols w:space="720"/>
          <w:noEndnote/>
          <w:titlePg/>
          <w:docGrid w:linePitch="326"/>
        </w:sectPr>
      </w:pPr>
    </w:p>
    <w:p w14:paraId="54281D0C" w14:textId="77777777" w:rsidR="005A25E4" w:rsidRPr="0068776B" w:rsidRDefault="005A25E4" w:rsidP="005A25E4">
      <w:pPr>
        <w:pStyle w:val="NoSpacing"/>
        <w:tabs>
          <w:tab w:val="right" w:pos="9360"/>
        </w:tabs>
        <w:rPr>
          <w:noProof/>
        </w:rPr>
      </w:pPr>
      <w:bookmarkStart w:id="0" w:name="_Hlk157079469"/>
      <w:bookmarkStart w:id="1" w:name="_Hlk156397952"/>
      <w:r w:rsidRPr="005F57A6">
        <w:rPr>
          <w:u w:val="single"/>
        </w:rPr>
        <w:lastRenderedPageBreak/>
        <w:t>CSWR – Texas Utility Operating Company, LLC</w:t>
      </w:r>
      <w:r w:rsidRPr="005F57A6">
        <w:t xml:space="preserve"> </w:t>
      </w:r>
      <w:r>
        <w:tab/>
      </w:r>
      <w:r w:rsidRPr="0068776B">
        <w:t xml:space="preserve">Water Tariff Page No. </w:t>
      </w:r>
      <w:r>
        <w:t>XX</w:t>
      </w:r>
    </w:p>
    <w:p w14:paraId="21EF2935" w14:textId="77777777" w:rsidR="005A25E4" w:rsidRDefault="005A25E4" w:rsidP="005A25E4">
      <w:pPr>
        <w:pStyle w:val="NoSpacing"/>
        <w:rPr>
          <w:b/>
        </w:rPr>
      </w:pPr>
      <w:r>
        <w:rPr>
          <w:b/>
        </w:rPr>
        <w:t>Mountain River Estates, Mountain Valley Estates</w:t>
      </w:r>
    </w:p>
    <w:p w14:paraId="6F0C938B" w14:textId="77777777" w:rsidR="005A25E4" w:rsidRPr="00BF7954" w:rsidRDefault="005A25E4" w:rsidP="005A25E4">
      <w:pPr>
        <w:pStyle w:val="NoSpacing"/>
      </w:pPr>
      <w:r>
        <w:rPr>
          <w:b/>
          <w:bCs/>
        </w:rPr>
        <w:t>(</w:t>
      </w:r>
      <w:r w:rsidRPr="00BF7954">
        <w:rPr>
          <w:b/>
          <w:bCs/>
        </w:rPr>
        <w:t>Formerly</w:t>
      </w:r>
      <w:r>
        <w:rPr>
          <w:b/>
          <w:bCs/>
        </w:rPr>
        <w:t xml:space="preserve"> RJR Water Company, Inc.</w:t>
      </w:r>
      <w:r w:rsidRPr="00BF7954">
        <w:t>)</w:t>
      </w:r>
    </w:p>
    <w:p w14:paraId="50852BAA" w14:textId="77777777" w:rsidR="005A25E4" w:rsidRDefault="005A25E4" w:rsidP="005A25E4">
      <w:pPr>
        <w:widowControl/>
      </w:pPr>
      <w:r w:rsidRPr="00F826EF">
        <w:rPr>
          <w:sz w:val="20"/>
        </w:rPr>
        <w:t>(Utility Name</w:t>
      </w:r>
      <w:r>
        <w:rPr>
          <w:sz w:val="20"/>
        </w:rPr>
        <w:t>)</w:t>
      </w:r>
    </w:p>
    <w:p w14:paraId="1FE8EF74" w14:textId="77777777" w:rsidR="005A25E4" w:rsidRPr="00E01085" w:rsidRDefault="005A25E4" w:rsidP="005A25E4"/>
    <w:p w14:paraId="4636EEAF" w14:textId="77777777" w:rsidR="005A25E4" w:rsidRPr="00E01085" w:rsidRDefault="005A25E4" w:rsidP="005A25E4">
      <w:pPr>
        <w:jc w:val="center"/>
      </w:pPr>
      <w:r w:rsidRPr="00E01085">
        <w:t>SECTION 1.0 -- RATE SCHEDULE</w:t>
      </w:r>
    </w:p>
    <w:p w14:paraId="446F9C98" w14:textId="77777777" w:rsidR="005A25E4" w:rsidRPr="00E01085" w:rsidRDefault="005A25E4" w:rsidP="005A25E4">
      <w:pPr>
        <w:tabs>
          <w:tab w:val="left" w:pos="3555"/>
        </w:tabs>
      </w:pPr>
      <w:r>
        <w:tab/>
      </w:r>
    </w:p>
    <w:p w14:paraId="08D75813" w14:textId="77777777" w:rsidR="005A25E4" w:rsidRPr="00E01085" w:rsidRDefault="005A25E4" w:rsidP="005A25E4">
      <w:pPr>
        <w:rPr>
          <w:u w:val="single"/>
        </w:rPr>
      </w:pPr>
      <w:r w:rsidRPr="00E01085">
        <w:rPr>
          <w:u w:val="single"/>
        </w:rPr>
        <w:t>Section 1.01 - Rates</w:t>
      </w:r>
    </w:p>
    <w:p w14:paraId="485A971C" w14:textId="77777777" w:rsidR="005A25E4" w:rsidRPr="00E01085" w:rsidRDefault="005A25E4" w:rsidP="005A25E4"/>
    <w:p w14:paraId="5663EE94" w14:textId="77777777" w:rsidR="005A25E4" w:rsidRDefault="005A25E4" w:rsidP="005A25E4">
      <w:pPr>
        <w:tabs>
          <w:tab w:val="left" w:pos="2880"/>
          <w:tab w:val="right" w:pos="9360"/>
        </w:tabs>
        <w:rPr>
          <w:u w:val="single"/>
        </w:rPr>
      </w:pPr>
      <w:r w:rsidRPr="00E01085">
        <w:rPr>
          <w:u w:val="single"/>
        </w:rPr>
        <w:t>Meter Size</w:t>
      </w:r>
      <w:r w:rsidRPr="00E01085">
        <w:tab/>
      </w:r>
      <w:r w:rsidRPr="00E01085">
        <w:rPr>
          <w:u w:val="single"/>
        </w:rPr>
        <w:t>Monthly Minimum Charge</w:t>
      </w:r>
      <w:r>
        <w:tab/>
      </w:r>
      <w:r w:rsidRPr="00E01085">
        <w:rPr>
          <w:u w:val="single"/>
        </w:rPr>
        <w:t>Gallonage Charge</w:t>
      </w:r>
    </w:p>
    <w:p w14:paraId="52C482B3" w14:textId="77777777" w:rsidR="005A25E4" w:rsidRPr="00E95612" w:rsidRDefault="005A25E4" w:rsidP="005A25E4">
      <w:pPr>
        <w:tabs>
          <w:tab w:val="left" w:pos="2880"/>
          <w:tab w:val="right" w:pos="9360"/>
        </w:tabs>
        <w:rPr>
          <w:szCs w:val="28"/>
        </w:rPr>
      </w:pPr>
      <w:r>
        <w:t>5/8” or 3/4”</w:t>
      </w:r>
      <w:r>
        <w:tab/>
      </w:r>
      <w:r w:rsidRPr="00F81AA6">
        <w:rPr>
          <w:rFonts w:eastAsia="Times New Roman"/>
          <w:color w:val="000000"/>
          <w:szCs w:val="20"/>
          <w:u w:val="single"/>
        </w:rPr>
        <w:t>$27.56</w:t>
      </w:r>
      <w:r w:rsidRPr="00F81AA6">
        <w:rPr>
          <w:rFonts w:eastAsia="Times New Roman"/>
          <w:color w:val="000000"/>
          <w:sz w:val="18"/>
          <w:szCs w:val="20"/>
        </w:rPr>
        <w:t xml:space="preserve"> </w:t>
      </w:r>
      <w:r w:rsidRPr="00E40107">
        <w:rPr>
          <w:rFonts w:eastAsia="Times New Roman"/>
          <w:color w:val="000000"/>
          <w:sz w:val="20"/>
          <w:szCs w:val="22"/>
        </w:rPr>
        <w:t xml:space="preserve">(Includes </w:t>
      </w:r>
      <w:r w:rsidRPr="00E40107">
        <w:rPr>
          <w:rFonts w:eastAsia="Times New Roman"/>
          <w:color w:val="000000"/>
          <w:sz w:val="20"/>
          <w:szCs w:val="22"/>
          <w:u w:val="single"/>
        </w:rPr>
        <w:t>0</w:t>
      </w:r>
      <w:r w:rsidRPr="00E40107">
        <w:rPr>
          <w:rFonts w:eastAsia="Times New Roman"/>
          <w:color w:val="000000"/>
          <w:sz w:val="20"/>
          <w:szCs w:val="22"/>
        </w:rPr>
        <w:t xml:space="preserve"> gallons)</w:t>
      </w:r>
      <w:r>
        <w:rPr>
          <w:rFonts w:eastAsia="Times New Roman"/>
          <w:color w:val="000000"/>
          <w:sz w:val="18"/>
          <w:szCs w:val="20"/>
        </w:rPr>
        <w:tab/>
      </w:r>
      <w:r>
        <w:rPr>
          <w:rFonts w:eastAsia="Times New Roman"/>
          <w:color w:val="000000"/>
          <w:szCs w:val="28"/>
          <w:u w:val="single"/>
        </w:rPr>
        <w:t>$5.63</w:t>
      </w:r>
      <w:r w:rsidRPr="00E40107">
        <w:rPr>
          <w:rFonts w:eastAsia="Times New Roman"/>
          <w:color w:val="000000"/>
          <w:szCs w:val="28"/>
        </w:rPr>
        <w:t xml:space="preserve"> </w:t>
      </w:r>
      <w:r w:rsidRPr="00E40107">
        <w:rPr>
          <w:rFonts w:eastAsia="Times New Roman"/>
          <w:color w:val="000000"/>
          <w:sz w:val="20"/>
          <w:szCs w:val="22"/>
        </w:rPr>
        <w:t>per 1,000 gallons</w:t>
      </w:r>
      <w:r>
        <w:rPr>
          <w:rFonts w:eastAsia="Times New Roman"/>
          <w:color w:val="000000"/>
          <w:szCs w:val="28"/>
        </w:rPr>
        <w:t xml:space="preserve"> </w:t>
      </w:r>
    </w:p>
    <w:p w14:paraId="57D6EC2F" w14:textId="77777777" w:rsidR="005A25E4" w:rsidRPr="00E95612" w:rsidRDefault="005A25E4" w:rsidP="005A25E4">
      <w:pPr>
        <w:rPr>
          <w:u w:val="single"/>
        </w:rPr>
      </w:pPr>
      <w:r>
        <w:t>1”</w:t>
      </w:r>
      <w:r>
        <w:tab/>
      </w:r>
      <w:r>
        <w:tab/>
      </w:r>
      <w:r>
        <w:tab/>
      </w:r>
      <w:r>
        <w:tab/>
      </w:r>
      <w:r>
        <w:rPr>
          <w:u w:val="single"/>
        </w:rPr>
        <w:t>$55.13</w:t>
      </w:r>
    </w:p>
    <w:p w14:paraId="6B2FBB23" w14:textId="77777777" w:rsidR="005A25E4" w:rsidRPr="00E95612" w:rsidRDefault="005A25E4" w:rsidP="005A25E4">
      <w:pPr>
        <w:rPr>
          <w:u w:val="single"/>
        </w:rPr>
      </w:pPr>
      <w:r>
        <w:t>1 1/2”</w:t>
      </w:r>
      <w:r>
        <w:tab/>
      </w:r>
      <w:r>
        <w:tab/>
      </w:r>
      <w:r>
        <w:tab/>
      </w:r>
      <w:r>
        <w:tab/>
      </w:r>
      <w:r>
        <w:rPr>
          <w:u w:val="single"/>
        </w:rPr>
        <w:t>$110.25</w:t>
      </w:r>
    </w:p>
    <w:p w14:paraId="212B156B" w14:textId="77777777" w:rsidR="005A25E4" w:rsidRPr="00E01085" w:rsidRDefault="005A25E4" w:rsidP="005A25E4"/>
    <w:p w14:paraId="0CE16C56" w14:textId="77777777" w:rsidR="005A25E4" w:rsidRPr="00E01085" w:rsidRDefault="005A25E4" w:rsidP="005A25E4">
      <w:r w:rsidRPr="00E01085">
        <w:t>FORM OF PAYMENT:   The utility will accept the following forms of payment:</w:t>
      </w:r>
    </w:p>
    <w:p w14:paraId="3F05D724" w14:textId="77777777" w:rsidR="005A25E4" w:rsidRPr="00E01085" w:rsidRDefault="005A25E4" w:rsidP="005A25E4">
      <w:pPr>
        <w:tabs>
          <w:tab w:val="left" w:pos="1440"/>
          <w:tab w:val="left" w:pos="3240"/>
          <w:tab w:val="left" w:pos="5580"/>
          <w:tab w:val="right" w:pos="9360"/>
        </w:tabs>
      </w:pPr>
      <w:r w:rsidRPr="00E01085">
        <w:t xml:space="preserve">Cash </w:t>
      </w:r>
      <w:r w:rsidRPr="00E01085">
        <w:rPr>
          <w:u w:val="single"/>
        </w:rPr>
        <w:t>X</w:t>
      </w:r>
      <w:r w:rsidRPr="00E01085">
        <w:t xml:space="preserve">, </w:t>
      </w:r>
      <w:r>
        <w:tab/>
      </w:r>
      <w:r w:rsidRPr="00E01085">
        <w:t>Check</w:t>
      </w:r>
      <w:r>
        <w:t xml:space="preserve"> </w:t>
      </w:r>
      <w:r w:rsidRPr="00E01085">
        <w:rPr>
          <w:u w:val="single"/>
        </w:rPr>
        <w:t>X</w:t>
      </w:r>
      <w:r w:rsidRPr="00E01085">
        <w:t xml:space="preserve">, </w:t>
      </w:r>
      <w:r>
        <w:tab/>
      </w:r>
      <w:r w:rsidRPr="00E01085">
        <w:t>Money Order</w:t>
      </w:r>
      <w:r>
        <w:t xml:space="preserve"> </w:t>
      </w:r>
      <w:r w:rsidRPr="00E01085">
        <w:rPr>
          <w:u w:val="single"/>
        </w:rPr>
        <w:t>X</w:t>
      </w:r>
      <w:r w:rsidRPr="00E01085">
        <w:t xml:space="preserve">, </w:t>
      </w:r>
      <w:r>
        <w:tab/>
      </w:r>
      <w:r w:rsidRPr="00E01085">
        <w:t>Credit Card</w:t>
      </w:r>
      <w:r w:rsidRPr="007E3C92">
        <w:rPr>
          <w:u w:val="single"/>
        </w:rPr>
        <w:t xml:space="preserve"> </w:t>
      </w:r>
      <w:r w:rsidRPr="00E01085">
        <w:rPr>
          <w:u w:val="single"/>
        </w:rPr>
        <w:t>X</w:t>
      </w:r>
      <w:r w:rsidRPr="00E01085">
        <w:t xml:space="preserve">, </w:t>
      </w:r>
      <w:r>
        <w:tab/>
      </w:r>
      <w:r w:rsidRPr="00E01085">
        <w:t>Other (specify)__</w:t>
      </w:r>
    </w:p>
    <w:p w14:paraId="5E1B46E2" w14:textId="77777777" w:rsidR="005A25E4" w:rsidRPr="00E32DED" w:rsidRDefault="005A25E4" w:rsidP="005A25E4">
      <w:pPr>
        <w:widowControl/>
        <w:tabs>
          <w:tab w:val="left" w:pos="-1200"/>
          <w:tab w:val="left" w:pos="-720"/>
        </w:tabs>
        <w:ind w:left="720"/>
        <w:jc w:val="both"/>
        <w:rPr>
          <w:color w:val="000000"/>
          <w:sz w:val="18"/>
          <w:szCs w:val="22"/>
        </w:rPr>
      </w:pPr>
      <w:r w:rsidRPr="00E32DED">
        <w:rPr>
          <w:color w:val="000000"/>
          <w:sz w:val="18"/>
          <w:szCs w:val="22"/>
        </w:rPr>
        <w:t xml:space="preserve">THE UTILITY </w:t>
      </w:r>
      <w:r>
        <w:rPr>
          <w:color w:val="000000"/>
          <w:sz w:val="18"/>
          <w:szCs w:val="22"/>
        </w:rPr>
        <w:t>SHALL</w:t>
      </w:r>
      <w:r w:rsidRPr="00E32DED">
        <w:rPr>
          <w:color w:val="000000"/>
          <w:sz w:val="18"/>
          <w:szCs w:val="22"/>
        </w:rPr>
        <w:t xml:space="preserve"> REQUIRE EXACT CHANGE FOR PAYMENTS AND </w:t>
      </w:r>
      <w:r>
        <w:rPr>
          <w:color w:val="000000"/>
          <w:sz w:val="18"/>
          <w:szCs w:val="22"/>
        </w:rPr>
        <w:t>SHALL</w:t>
      </w:r>
      <w:r w:rsidRPr="00E32DED">
        <w:rPr>
          <w:color w:val="000000"/>
          <w:sz w:val="18"/>
          <w:szCs w:val="22"/>
        </w:rPr>
        <w:t xml:space="preserve"> REFUSE TO ACCEPT PAYMENTS MADE USING MORE THAN $1.00 IN SMALL COINS.  A WRITTEN RECEIPT WILL BE GIVEN FOR CASH PAYMENTS.</w:t>
      </w:r>
    </w:p>
    <w:p w14:paraId="577B3EE4" w14:textId="77777777" w:rsidR="005A25E4" w:rsidRPr="00E01085" w:rsidRDefault="005A25E4" w:rsidP="005A25E4"/>
    <w:p w14:paraId="2E289529" w14:textId="77777777" w:rsidR="005A25E4" w:rsidRPr="00E01085" w:rsidRDefault="005A25E4" w:rsidP="005A25E4">
      <w:pPr>
        <w:widowControl/>
        <w:tabs>
          <w:tab w:val="right" w:leader="dot" w:pos="9360"/>
        </w:tabs>
        <w:jc w:val="both"/>
        <w:rPr>
          <w:color w:val="000000"/>
        </w:rPr>
      </w:pPr>
      <w:r w:rsidRPr="00E01085">
        <w:rPr>
          <w:color w:val="000000"/>
        </w:rPr>
        <w:t>REGULATORY ASSESSMENT</w:t>
      </w:r>
      <w:r w:rsidRPr="00E01085">
        <w:rPr>
          <w:color w:val="000000"/>
        </w:rPr>
        <w:tab/>
      </w:r>
      <w:r w:rsidRPr="00E01085">
        <w:rPr>
          <w:color w:val="000000"/>
          <w:u w:val="single"/>
        </w:rPr>
        <w:t>1.0%</w:t>
      </w:r>
    </w:p>
    <w:p w14:paraId="65EF01AF" w14:textId="77777777" w:rsidR="005A25E4" w:rsidRPr="00E32DED" w:rsidRDefault="005A25E4" w:rsidP="005A25E4">
      <w:pPr>
        <w:widowControl/>
        <w:tabs>
          <w:tab w:val="left" w:pos="-1200"/>
          <w:tab w:val="left" w:pos="-720"/>
        </w:tabs>
        <w:ind w:left="720"/>
        <w:jc w:val="both"/>
        <w:rPr>
          <w:color w:val="000000"/>
          <w:sz w:val="18"/>
          <w:szCs w:val="22"/>
        </w:rPr>
      </w:pPr>
      <w:r>
        <w:rPr>
          <w:color w:val="000000"/>
          <w:sz w:val="18"/>
          <w:szCs w:val="22"/>
        </w:rPr>
        <w:t>PUC</w:t>
      </w:r>
      <w:r w:rsidRPr="00E32DED">
        <w:rPr>
          <w:color w:val="000000"/>
          <w:sz w:val="18"/>
          <w:szCs w:val="22"/>
        </w:rPr>
        <w:t xml:space="preserve"> RULES REQUIRE THE UTILITY TO COLLECT A FEE OF ONE PERCENT OF THE RETAIL MONTHLY BILL</w:t>
      </w:r>
      <w:r>
        <w:rPr>
          <w:color w:val="000000"/>
          <w:sz w:val="18"/>
          <w:szCs w:val="22"/>
        </w:rPr>
        <w:t xml:space="preserve"> AND TO REMIT THOSE FEES TO THE TCEQ</w:t>
      </w:r>
      <w:r w:rsidRPr="00E32DED">
        <w:rPr>
          <w:color w:val="000000"/>
          <w:sz w:val="18"/>
          <w:szCs w:val="22"/>
        </w:rPr>
        <w:t>.</w:t>
      </w:r>
    </w:p>
    <w:p w14:paraId="1D2094D5" w14:textId="77777777" w:rsidR="005A25E4" w:rsidRPr="00E01085" w:rsidRDefault="005A25E4" w:rsidP="005A25E4"/>
    <w:p w14:paraId="05FA6555" w14:textId="77777777" w:rsidR="005A25E4" w:rsidRPr="00E01085" w:rsidRDefault="005A25E4" w:rsidP="005A25E4">
      <w:pPr>
        <w:rPr>
          <w:u w:val="single"/>
        </w:rPr>
      </w:pPr>
      <w:r w:rsidRPr="00E01085">
        <w:rPr>
          <w:u w:val="single"/>
        </w:rPr>
        <w:t>Section 1.02 - Miscellaneous Fees</w:t>
      </w:r>
    </w:p>
    <w:p w14:paraId="720E18F6" w14:textId="77777777" w:rsidR="005A25E4" w:rsidRPr="00E01085" w:rsidRDefault="005A25E4" w:rsidP="005A25E4"/>
    <w:p w14:paraId="21E08038" w14:textId="77777777" w:rsidR="005A25E4" w:rsidRPr="00E01085" w:rsidRDefault="005A25E4" w:rsidP="005A25E4">
      <w:pPr>
        <w:widowControl/>
        <w:tabs>
          <w:tab w:val="right" w:leader="dot" w:pos="9360"/>
        </w:tabs>
        <w:jc w:val="both"/>
        <w:rPr>
          <w:color w:val="000000"/>
        </w:rPr>
      </w:pPr>
      <w:r w:rsidRPr="00E01085">
        <w:rPr>
          <w:color w:val="000000"/>
        </w:rPr>
        <w:t>TAP FEE</w:t>
      </w:r>
      <w:r w:rsidRPr="00E01085">
        <w:rPr>
          <w:color w:val="000000"/>
        </w:rPr>
        <w:tab/>
      </w:r>
      <w:r w:rsidRPr="00E01085">
        <w:rPr>
          <w:color w:val="000000"/>
          <w:u w:val="single"/>
        </w:rPr>
        <w:t>$</w:t>
      </w:r>
      <w:r>
        <w:rPr>
          <w:color w:val="000000"/>
          <w:u w:val="single"/>
        </w:rPr>
        <w:t>500.00</w:t>
      </w:r>
    </w:p>
    <w:p w14:paraId="3CA398B8" w14:textId="77777777" w:rsidR="005A25E4" w:rsidRPr="00E32DED" w:rsidRDefault="005A25E4" w:rsidP="005A25E4">
      <w:pPr>
        <w:widowControl/>
        <w:tabs>
          <w:tab w:val="left" w:pos="-1200"/>
          <w:tab w:val="left" w:pos="-720"/>
        </w:tabs>
        <w:ind w:left="720"/>
        <w:jc w:val="both"/>
        <w:rPr>
          <w:color w:val="000000"/>
          <w:sz w:val="18"/>
          <w:szCs w:val="22"/>
        </w:rPr>
      </w:pPr>
      <w:r w:rsidRPr="00E32DED">
        <w:rPr>
          <w:color w:val="000000"/>
          <w:sz w:val="18"/>
          <w:szCs w:val="22"/>
        </w:rPr>
        <w:t>TAP FEE COVERS THE UTILITY'S COSTS FOR MATERIALS AND LABOR TO INSTALL A STANDARD RESIDENTIAL 5/8" or 3/4" METER.  AN ADDITIONAL FEE TO COVER UNIQUE COSTS IS PERMITTED IF LISTED ON THIS TARIFF.</w:t>
      </w:r>
    </w:p>
    <w:p w14:paraId="6B26A368" w14:textId="77777777" w:rsidR="005A25E4" w:rsidRPr="00577D8B" w:rsidRDefault="005A25E4" w:rsidP="005A25E4"/>
    <w:p w14:paraId="4457C172" w14:textId="77777777" w:rsidR="005A25E4" w:rsidRPr="00E01085" w:rsidRDefault="005A25E4" w:rsidP="005A25E4">
      <w:pPr>
        <w:tabs>
          <w:tab w:val="right" w:leader="dot" w:pos="9360"/>
        </w:tabs>
      </w:pPr>
      <w:r w:rsidRPr="00E01085">
        <w:t>TAP FEE (Unique costs)</w:t>
      </w:r>
      <w:r w:rsidRPr="00E01085">
        <w:tab/>
      </w:r>
      <w:r w:rsidRPr="00E01085">
        <w:rPr>
          <w:u w:val="single"/>
        </w:rPr>
        <w:t>Actual Cost</w:t>
      </w:r>
    </w:p>
    <w:p w14:paraId="75A50535" w14:textId="77777777" w:rsidR="005A25E4" w:rsidRPr="00E32DED" w:rsidRDefault="005A25E4" w:rsidP="005A25E4">
      <w:pPr>
        <w:ind w:left="720"/>
        <w:jc w:val="both"/>
        <w:rPr>
          <w:sz w:val="18"/>
          <w:szCs w:val="22"/>
        </w:rPr>
      </w:pPr>
      <w:r w:rsidRPr="00E32DED">
        <w:rPr>
          <w:sz w:val="18"/>
          <w:szCs w:val="22"/>
        </w:rPr>
        <w:t>FOR EXAMPLE, A ROAD BORE FOR CUSTOMERS OUTSIDE OF SUBDIVISIONS OR RESIDENTIAL AREAS.</w:t>
      </w:r>
    </w:p>
    <w:p w14:paraId="56C5B771" w14:textId="77777777" w:rsidR="005A25E4" w:rsidRPr="00577D8B" w:rsidRDefault="005A25E4" w:rsidP="005A25E4"/>
    <w:p w14:paraId="7A1B472F" w14:textId="77777777" w:rsidR="005A25E4" w:rsidRPr="00E01085" w:rsidRDefault="005A25E4" w:rsidP="005A25E4">
      <w:pPr>
        <w:tabs>
          <w:tab w:val="right" w:leader="dot" w:pos="9360"/>
        </w:tabs>
      </w:pPr>
      <w:r w:rsidRPr="00E01085">
        <w:t>TAP FEE (Large meter)</w:t>
      </w:r>
      <w:r w:rsidRPr="00E01085">
        <w:tab/>
      </w:r>
      <w:r w:rsidRPr="00E01085">
        <w:rPr>
          <w:u w:val="single"/>
        </w:rPr>
        <w:t>Actual Cost</w:t>
      </w:r>
    </w:p>
    <w:p w14:paraId="0386CDD0" w14:textId="77777777" w:rsidR="005A25E4" w:rsidRDefault="005A25E4" w:rsidP="005A25E4">
      <w:pPr>
        <w:ind w:left="720"/>
        <w:jc w:val="both"/>
        <w:rPr>
          <w:sz w:val="18"/>
          <w:szCs w:val="22"/>
        </w:rPr>
      </w:pPr>
      <w:r w:rsidRPr="00E32DED">
        <w:rPr>
          <w:sz w:val="18"/>
          <w:szCs w:val="22"/>
        </w:rPr>
        <w:t>TAP FEE IS THE UTILITY'S ACTUAL COST FOR MATERIALS AND LABOR FOR METER SIZE INSTALLED.</w:t>
      </w:r>
    </w:p>
    <w:p w14:paraId="6592623A" w14:textId="77777777" w:rsidR="005A25E4" w:rsidRDefault="005A25E4" w:rsidP="005A25E4"/>
    <w:p w14:paraId="3BCF37B8" w14:textId="77777777" w:rsidR="005A25E4" w:rsidRPr="00E95612" w:rsidRDefault="005A25E4" w:rsidP="005A25E4">
      <w:pPr>
        <w:tabs>
          <w:tab w:val="right" w:leader="dot" w:pos="9432"/>
        </w:tabs>
        <w:textAlignment w:val="baseline"/>
        <w:rPr>
          <w:color w:val="000000"/>
        </w:rPr>
      </w:pPr>
      <w:r w:rsidRPr="00E95612">
        <w:rPr>
          <w:color w:val="000000"/>
        </w:rPr>
        <w:t>ROAD BORE</w:t>
      </w:r>
      <w:r w:rsidRPr="00E95612">
        <w:rPr>
          <w:color w:val="000000"/>
        </w:rPr>
        <w:tab/>
      </w:r>
      <w:r w:rsidRPr="00E95612">
        <w:rPr>
          <w:color w:val="000000"/>
          <w:u w:val="single"/>
        </w:rPr>
        <w:t>$1,500.00</w:t>
      </w:r>
    </w:p>
    <w:p w14:paraId="17994FDC" w14:textId="77777777" w:rsidR="005A25E4" w:rsidRDefault="005A25E4" w:rsidP="005A25E4">
      <w:pPr>
        <w:tabs>
          <w:tab w:val="right" w:leader="dot" w:pos="9360"/>
        </w:tabs>
      </w:pPr>
    </w:p>
    <w:p w14:paraId="6F995F5E" w14:textId="77777777" w:rsidR="005A25E4" w:rsidRPr="00E01085" w:rsidRDefault="005A25E4" w:rsidP="005A25E4">
      <w:pPr>
        <w:tabs>
          <w:tab w:val="right" w:leader="dot" w:pos="9360"/>
        </w:tabs>
      </w:pPr>
      <w:r w:rsidRPr="00E01085">
        <w:t xml:space="preserve">METER RELOCATION FEE </w:t>
      </w:r>
      <w:r w:rsidRPr="00E01085">
        <w:tab/>
      </w:r>
      <w:r w:rsidRPr="00E01085">
        <w:rPr>
          <w:u w:val="single"/>
        </w:rPr>
        <w:t>Actual Relocation Cost, Not to Exceed Tap Fee</w:t>
      </w:r>
    </w:p>
    <w:p w14:paraId="69EC9F0B" w14:textId="77777777" w:rsidR="005A25E4" w:rsidRPr="00E32DED" w:rsidRDefault="005A25E4" w:rsidP="005A25E4">
      <w:pPr>
        <w:ind w:left="720"/>
        <w:jc w:val="both"/>
        <w:rPr>
          <w:sz w:val="18"/>
          <w:szCs w:val="22"/>
        </w:rPr>
      </w:pPr>
      <w:r w:rsidRPr="00E32DED">
        <w:rPr>
          <w:sz w:val="18"/>
          <w:szCs w:val="22"/>
        </w:rPr>
        <w:t xml:space="preserve">THIS FEE </w:t>
      </w:r>
      <w:r>
        <w:rPr>
          <w:sz w:val="18"/>
          <w:szCs w:val="22"/>
        </w:rPr>
        <w:t>SHALL</w:t>
      </w:r>
      <w:r w:rsidRPr="00E32DED">
        <w:rPr>
          <w:sz w:val="18"/>
          <w:szCs w:val="22"/>
        </w:rPr>
        <w:t xml:space="preserve"> BE CHARGED IF A CUSTOMER REQUESTS THAT AN EXISTING METER BE RELOCATED.</w:t>
      </w:r>
    </w:p>
    <w:p w14:paraId="359E599D" w14:textId="77777777" w:rsidR="005A25E4" w:rsidRDefault="005A25E4" w:rsidP="005A25E4"/>
    <w:p w14:paraId="16E0B61A" w14:textId="77777777" w:rsidR="005A25E4" w:rsidRPr="00E01085" w:rsidRDefault="005A25E4" w:rsidP="005A25E4">
      <w:pPr>
        <w:tabs>
          <w:tab w:val="right" w:leader="dot" w:pos="9360"/>
        </w:tabs>
      </w:pPr>
      <w:r w:rsidRPr="00E01085">
        <w:t>METER TEST FEE</w:t>
      </w:r>
      <w:r w:rsidRPr="00E01085">
        <w:tab/>
      </w:r>
      <w:r w:rsidRPr="00E01085">
        <w:rPr>
          <w:u w:val="single"/>
        </w:rPr>
        <w:t>$</w:t>
      </w:r>
      <w:r>
        <w:rPr>
          <w:u w:val="single"/>
        </w:rPr>
        <w:t>25.00</w:t>
      </w:r>
    </w:p>
    <w:p w14:paraId="45B6C3A9" w14:textId="77777777" w:rsidR="005A25E4" w:rsidRPr="00E32DED" w:rsidRDefault="005A25E4" w:rsidP="005A25E4">
      <w:pPr>
        <w:ind w:left="720"/>
        <w:jc w:val="both"/>
        <w:rPr>
          <w:sz w:val="18"/>
          <w:szCs w:val="22"/>
        </w:rPr>
      </w:pPr>
      <w:r w:rsidRPr="00E32DED">
        <w:rPr>
          <w:sz w:val="18"/>
          <w:szCs w:val="22"/>
        </w:rPr>
        <w:t>THIS FEE WHICH SHOULD REFLECT THE UTILITY</w:t>
      </w:r>
      <w:r>
        <w:rPr>
          <w:sz w:val="18"/>
          <w:szCs w:val="22"/>
        </w:rPr>
        <w:t>’</w:t>
      </w:r>
      <w:r w:rsidRPr="00E32DED">
        <w:rPr>
          <w:sz w:val="18"/>
          <w:szCs w:val="22"/>
        </w:rPr>
        <w:t xml:space="preserve">S COST </w:t>
      </w:r>
      <w:r>
        <w:rPr>
          <w:sz w:val="18"/>
          <w:szCs w:val="22"/>
        </w:rPr>
        <w:t>SHALL</w:t>
      </w:r>
      <w:r w:rsidRPr="00E32DED">
        <w:rPr>
          <w:sz w:val="18"/>
          <w:szCs w:val="22"/>
        </w:rPr>
        <w:t xml:space="preserve"> BE CHARGED IF A CUSTOMER REQUESTS A SECOND METER TEST WITHIN A TWO-YEAR PERIOD AND THE TEST INDICATES THAT THE METER IS RECORDING ACCURATELY.  THE FEE </w:t>
      </w:r>
      <w:r>
        <w:rPr>
          <w:sz w:val="18"/>
          <w:szCs w:val="22"/>
        </w:rPr>
        <w:t>SHALL</w:t>
      </w:r>
      <w:r w:rsidRPr="00E32DED">
        <w:rPr>
          <w:sz w:val="18"/>
          <w:szCs w:val="22"/>
        </w:rPr>
        <w:t xml:space="preserve"> NOT EXCEED $25.</w:t>
      </w:r>
    </w:p>
    <w:p w14:paraId="0F7CF76D" w14:textId="77777777" w:rsidR="005A25E4" w:rsidRDefault="005A25E4" w:rsidP="005A25E4"/>
    <w:p w14:paraId="482CB995" w14:textId="77777777" w:rsidR="005A25E4" w:rsidRPr="00E01085" w:rsidRDefault="005A25E4" w:rsidP="005A25E4">
      <w:r w:rsidRPr="00E01085">
        <w:t>RECONNECTION FEE</w:t>
      </w:r>
    </w:p>
    <w:p w14:paraId="76D870AD" w14:textId="77777777" w:rsidR="005A25E4" w:rsidRPr="00E32DED" w:rsidRDefault="005A25E4" w:rsidP="005A25E4">
      <w:pPr>
        <w:ind w:left="720"/>
        <w:jc w:val="both"/>
        <w:rPr>
          <w:sz w:val="18"/>
          <w:szCs w:val="22"/>
        </w:rPr>
      </w:pPr>
      <w:r w:rsidRPr="00E32DED">
        <w:rPr>
          <w:sz w:val="18"/>
          <w:szCs w:val="22"/>
        </w:rPr>
        <w:t>THE RECONNECT FEE MUST BE PAID BEFORE SERVICE CAN BE RESTORED TO A CUSTOMER WHO HAS BEEN DISCONNECTED FOR THE FOLLOWING REASONS (OR OTHER REASONS LISTED UNDER SECTION 2.0 OF THIS TARIFF):</w:t>
      </w:r>
    </w:p>
    <w:p w14:paraId="68679E19" w14:textId="77777777" w:rsidR="005A25E4" w:rsidRPr="00577D8B" w:rsidRDefault="005A25E4" w:rsidP="005A25E4">
      <w:pPr>
        <w:tabs>
          <w:tab w:val="left" w:pos="1080"/>
          <w:tab w:val="right" w:leader="dot" w:pos="9360"/>
        </w:tabs>
        <w:ind w:firstLine="720"/>
      </w:pPr>
      <w:r w:rsidRPr="00577D8B">
        <w:t>a) Non-payment of bill (Maximum $25.00)</w:t>
      </w:r>
      <w:r w:rsidRPr="00577D8B">
        <w:tab/>
      </w:r>
      <w:r w:rsidRPr="00577D8B">
        <w:rPr>
          <w:u w:val="single"/>
        </w:rPr>
        <w:t>$</w:t>
      </w:r>
      <w:r>
        <w:rPr>
          <w:u w:val="single"/>
        </w:rPr>
        <w:t>25.00</w:t>
      </w:r>
    </w:p>
    <w:p w14:paraId="6A290BA8" w14:textId="77777777" w:rsidR="005A25E4" w:rsidRPr="00577D8B" w:rsidRDefault="005A25E4" w:rsidP="005A25E4">
      <w:pPr>
        <w:tabs>
          <w:tab w:val="left" w:pos="1080"/>
          <w:tab w:val="right" w:leader="dot" w:pos="9360"/>
        </w:tabs>
        <w:ind w:firstLine="720"/>
      </w:pPr>
      <w:r w:rsidRPr="00577D8B">
        <w:t>b) Customer's request that service be disconnected</w:t>
      </w:r>
      <w:r w:rsidRPr="00577D8B">
        <w:tab/>
      </w:r>
      <w:r w:rsidRPr="00577D8B">
        <w:rPr>
          <w:u w:val="single"/>
        </w:rPr>
        <w:t>$</w:t>
      </w:r>
      <w:r>
        <w:rPr>
          <w:u w:val="single"/>
        </w:rPr>
        <w:t>35.00</w:t>
      </w:r>
    </w:p>
    <w:p w14:paraId="4BA3EB52" w14:textId="77777777" w:rsidR="005A25E4" w:rsidRDefault="005A25E4" w:rsidP="005A25E4">
      <w:pPr>
        <w:pStyle w:val="NoSpacing"/>
        <w:tabs>
          <w:tab w:val="right" w:pos="9360"/>
        </w:tabs>
        <w:rPr>
          <w:u w:val="single"/>
        </w:rPr>
      </w:pPr>
    </w:p>
    <w:p w14:paraId="43B11F6C" w14:textId="4BC1248C" w:rsidR="005A25E4" w:rsidRPr="0068776B" w:rsidRDefault="005A25E4" w:rsidP="005A25E4">
      <w:pPr>
        <w:pStyle w:val="NoSpacing"/>
        <w:tabs>
          <w:tab w:val="right" w:pos="9360"/>
        </w:tabs>
        <w:rPr>
          <w:noProof/>
        </w:rPr>
      </w:pPr>
      <w:r w:rsidRPr="005F57A6">
        <w:rPr>
          <w:u w:val="single"/>
        </w:rPr>
        <w:lastRenderedPageBreak/>
        <w:t>CSWR – Texas Utility Operating Company, LLC</w:t>
      </w:r>
      <w:r w:rsidRPr="005F57A6">
        <w:t xml:space="preserve"> </w:t>
      </w:r>
      <w:r>
        <w:tab/>
      </w:r>
      <w:r w:rsidRPr="0068776B">
        <w:t xml:space="preserve">Water Tariff Page No. </w:t>
      </w:r>
      <w:r>
        <w:t>XXa</w:t>
      </w:r>
    </w:p>
    <w:p w14:paraId="7D0F4194" w14:textId="77777777" w:rsidR="005A25E4" w:rsidRDefault="005A25E4" w:rsidP="005A25E4">
      <w:pPr>
        <w:pStyle w:val="NoSpacing"/>
        <w:rPr>
          <w:b/>
        </w:rPr>
      </w:pPr>
      <w:r>
        <w:rPr>
          <w:b/>
        </w:rPr>
        <w:t>Mountain River Estates, Mountain Valley Estates</w:t>
      </w:r>
    </w:p>
    <w:p w14:paraId="4D53D8AE" w14:textId="77777777" w:rsidR="005A25E4" w:rsidRPr="00BF7954" w:rsidRDefault="005A25E4" w:rsidP="005A25E4">
      <w:pPr>
        <w:pStyle w:val="NoSpacing"/>
      </w:pPr>
      <w:r>
        <w:rPr>
          <w:b/>
          <w:bCs/>
        </w:rPr>
        <w:t>(</w:t>
      </w:r>
      <w:r w:rsidRPr="00BF7954">
        <w:rPr>
          <w:b/>
          <w:bCs/>
        </w:rPr>
        <w:t>Formerly</w:t>
      </w:r>
      <w:r>
        <w:rPr>
          <w:b/>
          <w:bCs/>
        </w:rPr>
        <w:t xml:space="preserve"> RJR Water Company, Inc.</w:t>
      </w:r>
      <w:r w:rsidRPr="00BF7954">
        <w:t>)</w:t>
      </w:r>
    </w:p>
    <w:p w14:paraId="24AC6640" w14:textId="77777777" w:rsidR="005A25E4" w:rsidRDefault="005A25E4" w:rsidP="005A25E4">
      <w:pPr>
        <w:widowControl/>
      </w:pPr>
      <w:r w:rsidRPr="00F826EF">
        <w:rPr>
          <w:sz w:val="20"/>
        </w:rPr>
        <w:t>(Utility Name</w:t>
      </w:r>
      <w:r>
        <w:rPr>
          <w:sz w:val="20"/>
        </w:rPr>
        <w:t>)</w:t>
      </w:r>
    </w:p>
    <w:p w14:paraId="04DB7354" w14:textId="77777777" w:rsidR="005A25E4" w:rsidRDefault="005A25E4" w:rsidP="005A25E4">
      <w:pPr>
        <w:jc w:val="center"/>
      </w:pPr>
    </w:p>
    <w:p w14:paraId="71E41B54" w14:textId="77777777" w:rsidR="005A25E4" w:rsidRDefault="005A25E4" w:rsidP="005A25E4">
      <w:pPr>
        <w:jc w:val="center"/>
      </w:pPr>
      <w:r w:rsidRPr="00577D8B">
        <w:t>SECTION 1.0 -- RATE SCHEDULE (Continued)</w:t>
      </w:r>
    </w:p>
    <w:p w14:paraId="56F96019" w14:textId="77777777" w:rsidR="005A25E4" w:rsidRPr="00577D8B" w:rsidRDefault="005A25E4" w:rsidP="005A25E4">
      <w:pPr>
        <w:jc w:val="center"/>
      </w:pPr>
    </w:p>
    <w:p w14:paraId="37E87F37" w14:textId="77777777" w:rsidR="005A25E4" w:rsidRPr="00577D8B" w:rsidRDefault="005A25E4" w:rsidP="005A25E4">
      <w:pPr>
        <w:tabs>
          <w:tab w:val="right" w:leader="dot" w:pos="9360"/>
        </w:tabs>
      </w:pPr>
      <w:r w:rsidRPr="00577D8B">
        <w:t>TRANSFER FEE</w:t>
      </w:r>
      <w:r w:rsidRPr="00577D8B">
        <w:tab/>
      </w:r>
      <w:r w:rsidRPr="00577D8B">
        <w:rPr>
          <w:u w:val="single"/>
        </w:rPr>
        <w:t>$</w:t>
      </w:r>
      <w:r>
        <w:rPr>
          <w:u w:val="single"/>
        </w:rPr>
        <w:t>25.00</w:t>
      </w:r>
    </w:p>
    <w:p w14:paraId="6D653C8A" w14:textId="77777777" w:rsidR="005A25E4" w:rsidRPr="00E32DED" w:rsidRDefault="005A25E4" w:rsidP="005A25E4">
      <w:pPr>
        <w:ind w:left="720"/>
        <w:jc w:val="both"/>
        <w:rPr>
          <w:sz w:val="18"/>
          <w:szCs w:val="22"/>
        </w:rPr>
      </w:pPr>
      <w:r w:rsidRPr="00E32DED">
        <w:rPr>
          <w:sz w:val="18"/>
          <w:szCs w:val="22"/>
        </w:rPr>
        <w:t>THE TRANSFER FEE WILL BE CHARGED FOR CHANGING AN ACCOUNT NAME AT THE SAME SERVICE LOCATION WHEN THE SERVICE IS NOT DISCONNECTED.</w:t>
      </w:r>
    </w:p>
    <w:p w14:paraId="5FD078FC" w14:textId="77777777" w:rsidR="005A25E4" w:rsidRDefault="005A25E4" w:rsidP="005A25E4">
      <w:pPr>
        <w:tabs>
          <w:tab w:val="right" w:leader="dot" w:pos="9360"/>
        </w:tabs>
      </w:pPr>
    </w:p>
    <w:p w14:paraId="5BBE4951" w14:textId="77777777" w:rsidR="005A25E4" w:rsidRPr="00577D8B" w:rsidRDefault="005A25E4" w:rsidP="005A25E4">
      <w:pPr>
        <w:tabs>
          <w:tab w:val="right" w:leader="dot" w:pos="9360"/>
        </w:tabs>
      </w:pPr>
      <w:r w:rsidRPr="00577D8B">
        <w:t>LATE CHARGE</w:t>
      </w:r>
      <w:r>
        <w:t xml:space="preserve"> </w:t>
      </w:r>
      <w:r w:rsidRPr="0007126E">
        <w:rPr>
          <w:sz w:val="20"/>
          <w:szCs w:val="20"/>
        </w:rPr>
        <w:t>(EITHER $5.00 OR 10% OF THE BILL)</w:t>
      </w:r>
      <w:r w:rsidRPr="00577D8B">
        <w:tab/>
      </w:r>
      <w:r>
        <w:rPr>
          <w:u w:val="single"/>
        </w:rPr>
        <w:t>10%</w:t>
      </w:r>
    </w:p>
    <w:p w14:paraId="2E0F863D" w14:textId="77777777" w:rsidR="005A25E4" w:rsidRPr="00E32DED" w:rsidRDefault="005A25E4" w:rsidP="005A25E4">
      <w:pPr>
        <w:ind w:left="720"/>
        <w:jc w:val="both"/>
        <w:rPr>
          <w:sz w:val="18"/>
          <w:szCs w:val="22"/>
        </w:rPr>
      </w:pPr>
      <w:r w:rsidRPr="00E32DED">
        <w:rPr>
          <w:sz w:val="18"/>
          <w:szCs w:val="22"/>
        </w:rPr>
        <w:t xml:space="preserve">PUC RULES ALLOW A ONE-TIME PENALTY TO BE CHARGED ON DELINQUENT BILLS.  A LATE CHARGE </w:t>
      </w:r>
      <w:r>
        <w:rPr>
          <w:sz w:val="18"/>
          <w:szCs w:val="22"/>
        </w:rPr>
        <w:t>SHALL</w:t>
      </w:r>
      <w:r w:rsidRPr="00E32DED">
        <w:rPr>
          <w:sz w:val="18"/>
          <w:szCs w:val="22"/>
        </w:rPr>
        <w:t xml:space="preserve"> NOT BE APPLIED TO ANY BALANCE TO WHICH THE PENALTY WAS APPLIED IN A PREVIOUS BILLING.</w:t>
      </w:r>
    </w:p>
    <w:p w14:paraId="249D9586" w14:textId="77777777" w:rsidR="005A25E4" w:rsidRDefault="005A25E4" w:rsidP="005A25E4">
      <w:pPr>
        <w:tabs>
          <w:tab w:val="right" w:leader="dot" w:pos="9360"/>
        </w:tabs>
      </w:pPr>
    </w:p>
    <w:p w14:paraId="4C7DF478" w14:textId="77777777" w:rsidR="005A25E4" w:rsidRPr="00E01085" w:rsidRDefault="005A25E4" w:rsidP="005A25E4">
      <w:pPr>
        <w:tabs>
          <w:tab w:val="right" w:leader="dot" w:pos="9360"/>
        </w:tabs>
      </w:pPr>
      <w:r w:rsidRPr="00E01085">
        <w:t>RETURNED CHECK CHARGE</w:t>
      </w:r>
      <w:r w:rsidRPr="00E01085">
        <w:tab/>
      </w:r>
      <w:r w:rsidRPr="00E01085">
        <w:rPr>
          <w:u w:val="single"/>
        </w:rPr>
        <w:t>$</w:t>
      </w:r>
      <w:r>
        <w:rPr>
          <w:u w:val="single"/>
        </w:rPr>
        <w:t>25.00</w:t>
      </w:r>
    </w:p>
    <w:p w14:paraId="171881AD" w14:textId="77777777" w:rsidR="005A25E4" w:rsidRPr="00E32DED" w:rsidRDefault="005A25E4" w:rsidP="005A25E4">
      <w:pPr>
        <w:ind w:left="720"/>
        <w:jc w:val="both"/>
        <w:rPr>
          <w:sz w:val="18"/>
          <w:szCs w:val="22"/>
        </w:rPr>
      </w:pPr>
      <w:r w:rsidRPr="00E32DED">
        <w:rPr>
          <w:sz w:val="18"/>
          <w:szCs w:val="22"/>
        </w:rPr>
        <w:t>RETURNED CHECK CHARGES MUST BE BASED ON THE UTILITY</w:t>
      </w:r>
      <w:r>
        <w:rPr>
          <w:sz w:val="18"/>
          <w:szCs w:val="22"/>
        </w:rPr>
        <w:t>’</w:t>
      </w:r>
      <w:r w:rsidRPr="00E32DED">
        <w:rPr>
          <w:sz w:val="18"/>
          <w:szCs w:val="22"/>
        </w:rPr>
        <w:t>S DOCUMENTABLE COST.</w:t>
      </w:r>
    </w:p>
    <w:p w14:paraId="22339AC6" w14:textId="77777777" w:rsidR="005A25E4" w:rsidRDefault="005A25E4" w:rsidP="005A25E4">
      <w:pPr>
        <w:tabs>
          <w:tab w:val="right" w:leader="dot" w:pos="9360"/>
        </w:tabs>
      </w:pPr>
    </w:p>
    <w:p w14:paraId="30C55800" w14:textId="77777777" w:rsidR="005A25E4" w:rsidRPr="00577D8B" w:rsidRDefault="005A25E4" w:rsidP="005A25E4">
      <w:pPr>
        <w:tabs>
          <w:tab w:val="right" w:leader="dot" w:pos="9360"/>
        </w:tabs>
      </w:pPr>
      <w:r w:rsidRPr="00577D8B">
        <w:t>CUSTOMER DEPOSIT RESIDENTIAL (Maximum $50)</w:t>
      </w:r>
      <w:r w:rsidRPr="00577D8B">
        <w:tab/>
      </w:r>
      <w:r w:rsidRPr="00577D8B">
        <w:rPr>
          <w:u w:val="single"/>
        </w:rPr>
        <w:t>$</w:t>
      </w:r>
      <w:r>
        <w:rPr>
          <w:u w:val="single"/>
        </w:rPr>
        <w:t>50.00</w:t>
      </w:r>
    </w:p>
    <w:p w14:paraId="1DCDC913" w14:textId="77777777" w:rsidR="005A25E4" w:rsidRPr="00577D8B" w:rsidRDefault="005A25E4" w:rsidP="005A25E4"/>
    <w:p w14:paraId="7AA7A5E8" w14:textId="77777777" w:rsidR="005A25E4" w:rsidRPr="00577D8B" w:rsidRDefault="005A25E4" w:rsidP="005A25E4">
      <w:pPr>
        <w:tabs>
          <w:tab w:val="right" w:leader="dot" w:pos="9360"/>
        </w:tabs>
      </w:pPr>
      <w:r w:rsidRPr="00577D8B">
        <w:t>COMMERCIAL &amp; NON-RESIDENTIAL DEPOSIT</w:t>
      </w:r>
      <w:r w:rsidRPr="00577D8B">
        <w:tab/>
      </w:r>
      <w:r w:rsidRPr="00577D8B">
        <w:rPr>
          <w:sz w:val="20"/>
          <w:szCs w:val="20"/>
          <w:u w:val="single"/>
        </w:rPr>
        <w:t>1/6TH OF ESTIMATED ANNUAL BILL</w:t>
      </w:r>
    </w:p>
    <w:p w14:paraId="0C94A47A" w14:textId="77777777" w:rsidR="005A25E4" w:rsidRDefault="005A25E4" w:rsidP="005A25E4">
      <w:pPr>
        <w:tabs>
          <w:tab w:val="right" w:leader="dot" w:pos="9360"/>
        </w:tabs>
      </w:pPr>
    </w:p>
    <w:p w14:paraId="3D76A513" w14:textId="77777777" w:rsidR="005A25E4" w:rsidRPr="005F57A6" w:rsidRDefault="005A25E4" w:rsidP="005A25E4">
      <w:r w:rsidRPr="005F57A6">
        <w:t>GOVERNMENTAL TESTING, INSPECTION AND COSTS SURCHARGE:</w:t>
      </w:r>
      <w:r>
        <w:t>…………...</w:t>
      </w:r>
      <w:r w:rsidRPr="00577D8B">
        <w:rPr>
          <w:u w:val="single"/>
        </w:rPr>
        <w:t>$</w:t>
      </w:r>
      <w:r>
        <w:rPr>
          <w:u w:val="single"/>
        </w:rPr>
        <w:t>25.00</w:t>
      </w:r>
    </w:p>
    <w:p w14:paraId="0BA7B20E" w14:textId="77777777" w:rsidR="005A25E4" w:rsidRPr="005F57A6" w:rsidRDefault="005A25E4" w:rsidP="005A25E4">
      <w:pPr>
        <w:ind w:left="720"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3B6688FF" w14:textId="77777777" w:rsidR="005A25E4" w:rsidRPr="005F57A6" w:rsidRDefault="005A25E4" w:rsidP="005A25E4">
      <w:pPr>
        <w:ind w:right="-144"/>
      </w:pPr>
    </w:p>
    <w:p w14:paraId="67A2642B" w14:textId="77777777" w:rsidR="005A25E4" w:rsidRPr="005F57A6" w:rsidRDefault="005A25E4" w:rsidP="005A25E4">
      <w:pPr>
        <w:ind w:right="-144"/>
      </w:pPr>
      <w:r w:rsidRPr="005F57A6">
        <w:t>LINE EXTENSION AND CONSTRUCTION CHARGES:</w:t>
      </w:r>
    </w:p>
    <w:p w14:paraId="5BE9B50A" w14:textId="77777777" w:rsidR="005A25E4" w:rsidRPr="005F57A6" w:rsidRDefault="005A25E4" w:rsidP="005A25E4">
      <w:pPr>
        <w:ind w:left="720"/>
        <w:jc w:val="both"/>
        <w:rPr>
          <w:sz w:val="18"/>
          <w:szCs w:val="18"/>
        </w:rPr>
      </w:pPr>
      <w:r w:rsidRPr="005F57A6">
        <w:rPr>
          <w:sz w:val="18"/>
          <w:szCs w:val="18"/>
        </w:rPr>
        <w:t>REFER TO SECTION 3.0--EXTENSION POLICY FOR TERMS, CONDITIONS, AND CHARGES WHEN NEW CONSTRUCTION IS NECESSARY TO PROVIDE SERVICE.</w:t>
      </w:r>
    </w:p>
    <w:bookmarkEnd w:id="0"/>
    <w:p w14:paraId="069A9031" w14:textId="77777777" w:rsidR="00415B0E" w:rsidRDefault="00415B0E" w:rsidP="00415B0E">
      <w:pPr>
        <w:widowControl/>
        <w:tabs>
          <w:tab w:val="right" w:pos="10080"/>
        </w:tabs>
        <w:ind w:right="-72"/>
        <w:rPr>
          <w:u w:val="single"/>
        </w:rPr>
      </w:pPr>
    </w:p>
    <w:p w14:paraId="729A53C8" w14:textId="77777777" w:rsidR="00415B0E" w:rsidRDefault="00415B0E" w:rsidP="00415B0E">
      <w:pPr>
        <w:widowControl/>
        <w:tabs>
          <w:tab w:val="right" w:pos="10080"/>
        </w:tabs>
        <w:ind w:right="-72"/>
        <w:rPr>
          <w:u w:val="single"/>
        </w:rPr>
      </w:pPr>
    </w:p>
    <w:p w14:paraId="258D1166" w14:textId="77777777" w:rsidR="00415B0E" w:rsidRDefault="00415B0E" w:rsidP="00415B0E">
      <w:pPr>
        <w:widowControl/>
        <w:tabs>
          <w:tab w:val="right" w:pos="10080"/>
        </w:tabs>
        <w:ind w:right="-72"/>
        <w:rPr>
          <w:u w:val="single"/>
        </w:rPr>
      </w:pPr>
    </w:p>
    <w:p w14:paraId="2FE145B4" w14:textId="77777777" w:rsidR="00415B0E" w:rsidRDefault="00415B0E" w:rsidP="00415B0E">
      <w:pPr>
        <w:widowControl/>
        <w:tabs>
          <w:tab w:val="right" w:pos="10080"/>
        </w:tabs>
        <w:ind w:right="-72"/>
        <w:rPr>
          <w:u w:val="single"/>
        </w:rPr>
      </w:pPr>
    </w:p>
    <w:p w14:paraId="703BE773" w14:textId="77777777" w:rsidR="00415B0E" w:rsidRDefault="00415B0E" w:rsidP="00415B0E">
      <w:pPr>
        <w:widowControl/>
        <w:tabs>
          <w:tab w:val="right" w:pos="10080"/>
        </w:tabs>
        <w:ind w:right="-72"/>
        <w:rPr>
          <w:u w:val="single"/>
        </w:rPr>
      </w:pPr>
    </w:p>
    <w:p w14:paraId="452B178B" w14:textId="77777777" w:rsidR="00415B0E" w:rsidRDefault="00415B0E" w:rsidP="00415B0E">
      <w:pPr>
        <w:widowControl/>
        <w:tabs>
          <w:tab w:val="right" w:pos="10080"/>
        </w:tabs>
        <w:ind w:right="-72"/>
        <w:rPr>
          <w:u w:val="single"/>
        </w:rPr>
      </w:pPr>
    </w:p>
    <w:p w14:paraId="21331793" w14:textId="77777777" w:rsidR="00415B0E" w:rsidRDefault="00415B0E" w:rsidP="00415B0E">
      <w:pPr>
        <w:widowControl/>
        <w:tabs>
          <w:tab w:val="right" w:pos="10080"/>
        </w:tabs>
        <w:ind w:right="-72"/>
        <w:rPr>
          <w:u w:val="single"/>
        </w:rPr>
      </w:pPr>
    </w:p>
    <w:p w14:paraId="401C2158" w14:textId="77777777" w:rsidR="00415B0E" w:rsidRDefault="00415B0E" w:rsidP="00415B0E">
      <w:pPr>
        <w:widowControl/>
        <w:tabs>
          <w:tab w:val="right" w:pos="10080"/>
        </w:tabs>
        <w:ind w:right="-72"/>
        <w:rPr>
          <w:u w:val="single"/>
        </w:rPr>
      </w:pPr>
    </w:p>
    <w:p w14:paraId="1237F6A0" w14:textId="77777777" w:rsidR="00415B0E" w:rsidRDefault="00415B0E" w:rsidP="00415B0E">
      <w:pPr>
        <w:widowControl/>
        <w:tabs>
          <w:tab w:val="right" w:pos="10080"/>
        </w:tabs>
        <w:ind w:right="-72"/>
        <w:rPr>
          <w:u w:val="single"/>
        </w:rPr>
      </w:pPr>
    </w:p>
    <w:p w14:paraId="07FD20CF" w14:textId="77777777" w:rsidR="00415B0E" w:rsidRDefault="00415B0E" w:rsidP="00415B0E">
      <w:pPr>
        <w:widowControl/>
        <w:tabs>
          <w:tab w:val="right" w:pos="10080"/>
        </w:tabs>
        <w:ind w:right="-72"/>
        <w:rPr>
          <w:u w:val="single"/>
        </w:rPr>
      </w:pPr>
    </w:p>
    <w:p w14:paraId="14E06005" w14:textId="77777777" w:rsidR="00415B0E" w:rsidRDefault="00415B0E" w:rsidP="00415B0E">
      <w:pPr>
        <w:widowControl/>
        <w:tabs>
          <w:tab w:val="right" w:pos="10080"/>
        </w:tabs>
        <w:ind w:right="-72"/>
        <w:rPr>
          <w:u w:val="single"/>
        </w:rPr>
      </w:pPr>
    </w:p>
    <w:p w14:paraId="7ED069D8" w14:textId="77777777" w:rsidR="00415B0E" w:rsidRDefault="00415B0E" w:rsidP="00415B0E">
      <w:pPr>
        <w:widowControl/>
        <w:tabs>
          <w:tab w:val="right" w:pos="10080"/>
        </w:tabs>
        <w:ind w:right="-72"/>
        <w:rPr>
          <w:u w:val="single"/>
        </w:rPr>
      </w:pPr>
    </w:p>
    <w:bookmarkEnd w:id="1"/>
    <w:p w14:paraId="55D3CAD2" w14:textId="77777777" w:rsidR="009927AC" w:rsidRDefault="009927AC" w:rsidP="000C315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sectPr w:rsidR="009927AC" w:rsidSect="00617B9C">
      <w:headerReference w:type="default" r:id="rId11"/>
      <w:footerReference w:type="default" r:id="rId12"/>
      <w:pgSz w:w="12240" w:h="15840"/>
      <w:pgMar w:top="576" w:right="1440" w:bottom="1152" w:left="1440" w:header="720" w:footer="720" w:gutter="0"/>
      <w:pgNumType w:start="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C8A5" w14:textId="77777777" w:rsidR="009927AC" w:rsidRDefault="00F02264">
      <w:r>
        <w:separator/>
      </w:r>
    </w:p>
  </w:endnote>
  <w:endnote w:type="continuationSeparator" w:id="0">
    <w:p w14:paraId="156F5332" w14:textId="77777777" w:rsidR="009927AC" w:rsidRDefault="00F02264">
      <w:r>
        <w:continuationSeparator/>
      </w:r>
    </w:p>
  </w:endnote>
  <w:endnote w:type="continuationNotice" w:id="1">
    <w:p w14:paraId="6527FDF3" w14:textId="77777777" w:rsidR="009927AC" w:rsidRDefault="00992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A3F9" w14:textId="6B9EBBDA" w:rsidR="006A439D" w:rsidRPr="003209BD" w:rsidRDefault="006A439D" w:rsidP="006A439D">
    <w:pPr>
      <w:pStyle w:val="Footer"/>
      <w:rPr>
        <w:b/>
        <w:bCs/>
      </w:rPr>
    </w:pPr>
    <w:r w:rsidRPr="003209BD">
      <w:rPr>
        <w:b/>
        <w:bCs/>
      </w:rPr>
      <w:t xml:space="preserve">Docket No. </w:t>
    </w:r>
    <w:r w:rsidR="000103BF">
      <w:rPr>
        <w:b/>
        <w:bCs/>
      </w:rPr>
      <w:t>5</w:t>
    </w:r>
    <w:r w:rsidR="006F316A">
      <w:rPr>
        <w:b/>
        <w:bCs/>
      </w:rPr>
      <w:t>2700</w:t>
    </w:r>
  </w:p>
  <w:p w14:paraId="0F6D5DA2" w14:textId="77777777" w:rsidR="006A439D" w:rsidRDefault="006A43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AF28A" w14:textId="43997EE6" w:rsidR="006A439D" w:rsidRPr="003209BD" w:rsidRDefault="006A439D" w:rsidP="006A439D">
    <w:pPr>
      <w:pStyle w:val="Footer"/>
      <w:rPr>
        <w:b/>
        <w:bCs/>
      </w:rPr>
    </w:pPr>
    <w:r w:rsidRPr="003209BD">
      <w:rPr>
        <w:b/>
        <w:bCs/>
      </w:rPr>
      <w:t>Docket No. 5</w:t>
    </w:r>
    <w:r w:rsidR="00BB43F5">
      <w:rPr>
        <w:b/>
        <w:bCs/>
      </w:rPr>
      <w:t>2700</w:t>
    </w:r>
  </w:p>
  <w:p w14:paraId="55443C5F" w14:textId="77777777" w:rsidR="006A439D" w:rsidRDefault="006A43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33670" w14:textId="25720306" w:rsidR="000103BF" w:rsidRDefault="005A25E4">
    <w:pPr>
      <w:pStyle w:val="Footer"/>
      <w:tabs>
        <w:tab w:val="clear" w:pos="9360"/>
      </w:tabs>
      <w:rPr>
        <w:b/>
        <w:bCs/>
      </w:rPr>
    </w:pPr>
    <w:r>
      <w:rPr>
        <w:b/>
        <w:bCs/>
      </w:rPr>
      <w:t>Docket No. 52700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06DDD" w14:textId="77777777" w:rsidR="009927AC" w:rsidRDefault="00F02264">
      <w:r>
        <w:separator/>
      </w:r>
    </w:p>
  </w:footnote>
  <w:footnote w:type="continuationSeparator" w:id="0">
    <w:p w14:paraId="2D1457DC" w14:textId="77777777" w:rsidR="009927AC" w:rsidRDefault="00F02264">
      <w:r>
        <w:continuationSeparator/>
      </w:r>
    </w:p>
  </w:footnote>
  <w:footnote w:type="continuationNotice" w:id="1">
    <w:p w14:paraId="1A92404F" w14:textId="77777777" w:rsidR="009927AC" w:rsidRDefault="00992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A127" w14:textId="468C5AD0" w:rsidR="00FD1BE1" w:rsidRDefault="00FD1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17B65549"/>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C93C4D"/>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71738"/>
    <w:multiLevelType w:val="hybridMultilevel"/>
    <w:tmpl w:val="3C804336"/>
    <w:lvl w:ilvl="0" w:tplc="68421C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15:restartNumberingAfterBreak="0">
    <w:nsid w:val="717C7282"/>
    <w:multiLevelType w:val="hybridMultilevel"/>
    <w:tmpl w:val="5F709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3028569">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16cid:durableId="1894925029">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16cid:durableId="1335452125">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16cid:durableId="2078822819">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16cid:durableId="2120417490">
    <w:abstractNumId w:val="7"/>
  </w:num>
  <w:num w:numId="6" w16cid:durableId="1829205673">
    <w:abstractNumId w:val="10"/>
  </w:num>
  <w:num w:numId="7" w16cid:durableId="858474831">
    <w:abstractNumId w:val="9"/>
  </w:num>
  <w:num w:numId="8" w16cid:durableId="1105880712">
    <w:abstractNumId w:val="8"/>
  </w:num>
  <w:num w:numId="9" w16cid:durableId="718287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7AC"/>
    <w:rsid w:val="000103BF"/>
    <w:rsid w:val="000372F0"/>
    <w:rsid w:val="00062D3C"/>
    <w:rsid w:val="0007126E"/>
    <w:rsid w:val="000C3150"/>
    <w:rsid w:val="00192063"/>
    <w:rsid w:val="001A25B9"/>
    <w:rsid w:val="002F6E35"/>
    <w:rsid w:val="0033178C"/>
    <w:rsid w:val="003F0EFC"/>
    <w:rsid w:val="00415B0E"/>
    <w:rsid w:val="00522746"/>
    <w:rsid w:val="00527EF9"/>
    <w:rsid w:val="00542868"/>
    <w:rsid w:val="005A25E4"/>
    <w:rsid w:val="005E1772"/>
    <w:rsid w:val="005F21B0"/>
    <w:rsid w:val="00617B9C"/>
    <w:rsid w:val="00657E7E"/>
    <w:rsid w:val="006A439D"/>
    <w:rsid w:val="006F0CBE"/>
    <w:rsid w:val="006F316A"/>
    <w:rsid w:val="00717C43"/>
    <w:rsid w:val="007420C2"/>
    <w:rsid w:val="0075553E"/>
    <w:rsid w:val="007B6851"/>
    <w:rsid w:val="007C2619"/>
    <w:rsid w:val="007E69C8"/>
    <w:rsid w:val="00812889"/>
    <w:rsid w:val="008C4485"/>
    <w:rsid w:val="0094333B"/>
    <w:rsid w:val="009927AC"/>
    <w:rsid w:val="00997C35"/>
    <w:rsid w:val="009B2147"/>
    <w:rsid w:val="009C644A"/>
    <w:rsid w:val="009E0A76"/>
    <w:rsid w:val="00A25EB8"/>
    <w:rsid w:val="00A311EE"/>
    <w:rsid w:val="00A755E1"/>
    <w:rsid w:val="00AB12DD"/>
    <w:rsid w:val="00AB7B86"/>
    <w:rsid w:val="00B10608"/>
    <w:rsid w:val="00BB43F5"/>
    <w:rsid w:val="00BC43AF"/>
    <w:rsid w:val="00BE632E"/>
    <w:rsid w:val="00C42AC5"/>
    <w:rsid w:val="00C95A1F"/>
    <w:rsid w:val="00CE4292"/>
    <w:rsid w:val="00E22A47"/>
    <w:rsid w:val="00E40107"/>
    <w:rsid w:val="00F02264"/>
    <w:rsid w:val="00FD1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B94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E22A47"/>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outlineLvl w:val="0"/>
    </w:pPr>
    <w:rPr>
      <w:rFonts w:eastAsia="Times New Roman"/>
      <w:szCs w:val="20"/>
    </w:rPr>
  </w:style>
  <w:style w:type="paragraph" w:styleId="Heading2">
    <w:name w:val="heading 2"/>
    <w:basedOn w:val="Normal"/>
    <w:next w:val="Normal"/>
    <w:link w:val="Heading2Char"/>
    <w:uiPriority w:val="9"/>
    <w:semiHidden/>
    <w:unhideWhenUsed/>
    <w:qFormat/>
    <w:rsid w:val="00415B0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outlineLvl w:val="0"/>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hAnsi="Times New Roman" w:cs="Times New Roman"/>
      <w:sz w:val="24"/>
      <w:szCs w:val="24"/>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Hyperlink">
    <w:name w:val="Hyperlink"/>
    <w:basedOn w:val="DefaultParagraphFont"/>
    <w:uiPriority w:val="99"/>
    <w:unhideWhenUsed/>
    <w:rPr>
      <w:color w:val="0563C1"/>
      <w:u w:val="single"/>
    </w:rPr>
  </w:style>
  <w:style w:type="paragraph" w:styleId="ListParagraph">
    <w:name w:val="List Paragraph"/>
    <w:basedOn w:val="Normal"/>
    <w:uiPriority w:val="34"/>
    <w:qFormat/>
    <w:pPr>
      <w:widowControl/>
      <w:autoSpaceDE/>
      <w:autoSpaceDN/>
      <w:adjustRightInd/>
      <w:ind w:left="720"/>
    </w:pPr>
    <w:rPr>
      <w:rFonts w:eastAsia="Times New Roman"/>
      <w:szCs w:val="20"/>
    </w:rPr>
  </w:style>
  <w:style w:type="paragraph" w:styleId="Revision">
    <w:name w:val="Revision"/>
    <w:hidden/>
    <w:uiPriority w:val="99"/>
    <w:semiHidden/>
    <w:pPr>
      <w:spacing w:after="0" w:line="240" w:lineRule="auto"/>
    </w:pPr>
    <w:rPr>
      <w:rFonts w:ascii="Times New Roman" w:hAnsi="Times New Roman" w:cs="Times New Roman"/>
      <w:sz w:val="24"/>
      <w:szCs w:val="24"/>
    </w:rPr>
  </w:style>
  <w:style w:type="paragraph" w:styleId="NoSpacing">
    <w:name w:val="No Spacing"/>
    <w:uiPriority w:val="1"/>
    <w:qFormat/>
    <w:pPr>
      <w:widowControl w:val="0"/>
      <w:autoSpaceDE w:val="0"/>
      <w:autoSpaceDN w:val="0"/>
      <w:adjustRightInd w:val="0"/>
      <w:spacing w:after="0" w:line="240" w:lineRule="auto"/>
    </w:pPr>
    <w:rPr>
      <w:rFonts w:ascii="Times New Roman" w:hAnsi="Times New Roman" w:cs="Times New Roman"/>
      <w:sz w:val="24"/>
      <w:szCs w:val="24"/>
    </w:rPr>
  </w:style>
  <w:style w:type="character" w:styleId="Mention">
    <w:name w:val="Mention"/>
    <w:basedOn w:val="DefaultParagraphFont"/>
    <w:uiPriority w:val="99"/>
    <w:unhideWhenUsed/>
    <w:rPr>
      <w:color w:val="2B579A"/>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sid w:val="00E22A4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semiHidden/>
    <w:rsid w:val="00415B0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389544">
      <w:bodyDiv w:val="1"/>
      <w:marLeft w:val="0"/>
      <w:marRight w:val="0"/>
      <w:marTop w:val="0"/>
      <w:marBottom w:val="0"/>
      <w:divBdr>
        <w:top w:val="none" w:sz="0" w:space="0" w:color="auto"/>
        <w:left w:val="none" w:sz="0" w:space="0" w:color="auto"/>
        <w:bottom w:val="none" w:sz="0" w:space="0" w:color="auto"/>
        <w:right w:val="none" w:sz="0" w:space="0" w:color="auto"/>
      </w:divBdr>
    </w:div>
    <w:div w:id="14744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8C0C8-F29F-4149-9565-53197969F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1369</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8767</CharactersWithSpaces>
  <SharedDoc>false</SharedDoc>
  <HLinks>
    <vt:vector size="6" baseType="variant">
      <vt:variant>
        <vt:i4>1769543</vt:i4>
      </vt:variant>
      <vt:variant>
        <vt:i4>0</vt:i4>
      </vt:variant>
      <vt:variant>
        <vt:i4>0</vt:i4>
      </vt:variant>
      <vt:variant>
        <vt:i4>5</vt:i4>
      </vt:variant>
      <vt:variant>
        <vt:lpwstr>https://dww2.tceq.texas.gov/DWW/JSP/WaterSystemDetail.jsp?tinwsys_is_number=72&amp;tinwsys_st_code=TX&amp;wsnumber=TX0040029%20%20%20&amp;DWWState=TX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2024-01-16T20:14:00Z</dcterms:created>
  <dcterms:modified xsi:type="dcterms:W3CDTF">2024-02-02T22:44:00Z</dcterms:modified>
</cp:coreProperties>
</file>